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944" w:rsidRDefault="00662426">
      <w:pPr>
        <w:spacing w:before="80"/>
        <w:ind w:right="120"/>
        <w:jc w:val="right"/>
        <w:rPr>
          <w:sz w:val="22"/>
          <w:szCs w:val="22"/>
        </w:rPr>
      </w:pPr>
      <w:r>
        <w:rPr>
          <w:i/>
          <w:sz w:val="22"/>
          <w:szCs w:val="22"/>
        </w:rPr>
        <w:t>Образац</w:t>
      </w:r>
      <w:r>
        <w:rPr>
          <w:i/>
          <w:spacing w:val="-8"/>
          <w:sz w:val="22"/>
          <w:szCs w:val="22"/>
        </w:rPr>
        <w:t xml:space="preserve"> </w:t>
      </w:r>
      <w:r>
        <w:rPr>
          <w:i/>
          <w:w w:val="99"/>
          <w:sz w:val="22"/>
          <w:szCs w:val="22"/>
        </w:rPr>
        <w:t>ПРО</w:t>
      </w: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before="8" w:line="240" w:lineRule="exact"/>
        <w:rPr>
          <w:sz w:val="24"/>
          <w:szCs w:val="24"/>
        </w:rPr>
      </w:pPr>
    </w:p>
    <w:p w:rsidR="00E47944" w:rsidRDefault="00662426">
      <w:pPr>
        <w:ind w:left="4286" w:right="4285"/>
        <w:jc w:val="center"/>
        <w:rPr>
          <w:sz w:val="24"/>
          <w:szCs w:val="24"/>
        </w:rPr>
      </w:pPr>
      <w:r>
        <w:rPr>
          <w:b/>
          <w:sz w:val="24"/>
          <w:szCs w:val="24"/>
        </w:rPr>
        <w:t>ЗАХТ</w:t>
      </w:r>
      <w:r>
        <w:rPr>
          <w:b/>
          <w:spacing w:val="1"/>
          <w:sz w:val="24"/>
          <w:szCs w:val="24"/>
        </w:rPr>
        <w:t>Е</w:t>
      </w:r>
      <w:r>
        <w:rPr>
          <w:b/>
          <w:sz w:val="24"/>
          <w:szCs w:val="24"/>
        </w:rPr>
        <w:t>В</w:t>
      </w:r>
    </w:p>
    <w:p w:rsidR="00E47944" w:rsidRDefault="00E47944">
      <w:pPr>
        <w:spacing w:before="9" w:line="160" w:lineRule="exact"/>
        <w:rPr>
          <w:sz w:val="17"/>
          <w:szCs w:val="17"/>
        </w:rPr>
      </w:pPr>
    </w:p>
    <w:p w:rsidR="00E47944" w:rsidRDefault="00662426">
      <w:pPr>
        <w:ind w:left="1356" w:right="1356"/>
        <w:jc w:val="center"/>
        <w:rPr>
          <w:sz w:val="22"/>
          <w:szCs w:val="22"/>
        </w:rPr>
      </w:pPr>
      <w:r>
        <w:rPr>
          <w:b/>
          <w:sz w:val="22"/>
          <w:szCs w:val="22"/>
        </w:rPr>
        <w:t>ЗА</w:t>
      </w:r>
      <w:r>
        <w:rPr>
          <w:b/>
          <w:spacing w:val="-3"/>
          <w:sz w:val="22"/>
          <w:szCs w:val="22"/>
        </w:rPr>
        <w:t xml:space="preserve"> </w:t>
      </w:r>
      <w:r>
        <w:rPr>
          <w:b/>
          <w:sz w:val="22"/>
          <w:szCs w:val="22"/>
        </w:rPr>
        <w:t>ПРОДУЖЕТАК</w:t>
      </w:r>
      <w:r>
        <w:rPr>
          <w:b/>
          <w:spacing w:val="-16"/>
          <w:sz w:val="22"/>
          <w:szCs w:val="22"/>
        </w:rPr>
        <w:t xml:space="preserve"> </w:t>
      </w:r>
      <w:r>
        <w:rPr>
          <w:b/>
          <w:sz w:val="22"/>
          <w:szCs w:val="22"/>
        </w:rPr>
        <w:t>РАДНОГ</w:t>
      </w:r>
      <w:r>
        <w:rPr>
          <w:b/>
          <w:spacing w:val="-9"/>
          <w:sz w:val="22"/>
          <w:szCs w:val="22"/>
        </w:rPr>
        <w:t xml:space="preserve"> </w:t>
      </w:r>
      <w:r>
        <w:rPr>
          <w:b/>
          <w:sz w:val="22"/>
          <w:szCs w:val="22"/>
        </w:rPr>
        <w:t>ОД</w:t>
      </w:r>
      <w:r>
        <w:rPr>
          <w:b/>
          <w:spacing w:val="1"/>
          <w:sz w:val="22"/>
          <w:szCs w:val="22"/>
        </w:rPr>
        <w:t>Н</w:t>
      </w:r>
      <w:r>
        <w:rPr>
          <w:b/>
          <w:sz w:val="22"/>
          <w:szCs w:val="22"/>
        </w:rPr>
        <w:t>ОСА</w:t>
      </w:r>
      <w:r>
        <w:rPr>
          <w:b/>
          <w:spacing w:val="-10"/>
          <w:sz w:val="22"/>
          <w:szCs w:val="22"/>
        </w:rPr>
        <w:t xml:space="preserve"> </w:t>
      </w:r>
      <w:r>
        <w:rPr>
          <w:b/>
          <w:sz w:val="22"/>
          <w:szCs w:val="22"/>
        </w:rPr>
        <w:t>Р</w:t>
      </w:r>
      <w:r>
        <w:rPr>
          <w:b/>
          <w:spacing w:val="1"/>
          <w:sz w:val="22"/>
          <w:szCs w:val="22"/>
        </w:rPr>
        <w:t>Е</w:t>
      </w:r>
      <w:r>
        <w:rPr>
          <w:b/>
          <w:sz w:val="22"/>
          <w:szCs w:val="22"/>
        </w:rPr>
        <w:t>ДОВНОМ</w:t>
      </w:r>
      <w:r>
        <w:rPr>
          <w:b/>
          <w:spacing w:val="-13"/>
          <w:sz w:val="22"/>
          <w:szCs w:val="22"/>
        </w:rPr>
        <w:t xml:space="preserve"> </w:t>
      </w:r>
      <w:r>
        <w:rPr>
          <w:b/>
          <w:w w:val="99"/>
          <w:sz w:val="22"/>
          <w:szCs w:val="22"/>
        </w:rPr>
        <w:t>П</w:t>
      </w:r>
      <w:r>
        <w:rPr>
          <w:b/>
          <w:spacing w:val="1"/>
          <w:w w:val="99"/>
          <w:sz w:val="22"/>
          <w:szCs w:val="22"/>
        </w:rPr>
        <w:t>Р</w:t>
      </w:r>
      <w:r>
        <w:rPr>
          <w:b/>
          <w:w w:val="99"/>
          <w:sz w:val="22"/>
          <w:szCs w:val="22"/>
        </w:rPr>
        <w:t>ОФ</w:t>
      </w:r>
      <w:r>
        <w:rPr>
          <w:b/>
          <w:spacing w:val="1"/>
          <w:w w:val="99"/>
          <w:sz w:val="22"/>
          <w:szCs w:val="22"/>
        </w:rPr>
        <w:t>Е</w:t>
      </w:r>
      <w:r>
        <w:rPr>
          <w:b/>
          <w:w w:val="99"/>
          <w:sz w:val="22"/>
          <w:szCs w:val="22"/>
        </w:rPr>
        <w:t>СО</w:t>
      </w:r>
      <w:r>
        <w:rPr>
          <w:b/>
          <w:spacing w:val="1"/>
          <w:w w:val="99"/>
          <w:sz w:val="22"/>
          <w:szCs w:val="22"/>
        </w:rPr>
        <w:t>Р</w:t>
      </w:r>
      <w:r>
        <w:rPr>
          <w:b/>
          <w:w w:val="99"/>
          <w:sz w:val="22"/>
          <w:szCs w:val="22"/>
        </w:rPr>
        <w:t>У</w:t>
      </w: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before="19" w:line="260" w:lineRule="exact"/>
        <w:rPr>
          <w:sz w:val="26"/>
          <w:szCs w:val="26"/>
        </w:rPr>
      </w:pPr>
    </w:p>
    <w:p w:rsidR="00E47944" w:rsidRPr="00CE00FE" w:rsidRDefault="00662426">
      <w:pPr>
        <w:ind w:left="120"/>
        <w:rPr>
          <w:sz w:val="22"/>
          <w:szCs w:val="22"/>
        </w:rPr>
      </w:pPr>
      <w:r>
        <w:rPr>
          <w:b/>
          <w:sz w:val="22"/>
          <w:szCs w:val="22"/>
        </w:rPr>
        <w:t>1.</w:t>
      </w:r>
      <w:r>
        <w:rPr>
          <w:b/>
          <w:spacing w:val="-2"/>
          <w:sz w:val="22"/>
          <w:szCs w:val="22"/>
        </w:rPr>
        <w:t xml:space="preserve"> </w:t>
      </w:r>
      <w:r>
        <w:rPr>
          <w:b/>
          <w:sz w:val="22"/>
          <w:szCs w:val="22"/>
        </w:rPr>
        <w:t>Назив</w:t>
      </w:r>
      <w:r>
        <w:rPr>
          <w:b/>
          <w:spacing w:val="-6"/>
          <w:sz w:val="22"/>
          <w:szCs w:val="22"/>
        </w:rPr>
        <w:t xml:space="preserve"> </w:t>
      </w:r>
      <w:r>
        <w:rPr>
          <w:b/>
          <w:sz w:val="22"/>
          <w:szCs w:val="22"/>
        </w:rPr>
        <w:t>фак</w:t>
      </w:r>
      <w:r>
        <w:rPr>
          <w:b/>
          <w:spacing w:val="2"/>
          <w:sz w:val="22"/>
          <w:szCs w:val="22"/>
        </w:rPr>
        <w:t>у</w:t>
      </w:r>
      <w:r>
        <w:rPr>
          <w:b/>
          <w:sz w:val="22"/>
          <w:szCs w:val="22"/>
        </w:rPr>
        <w:t>л</w:t>
      </w:r>
      <w:r>
        <w:rPr>
          <w:b/>
          <w:spacing w:val="-1"/>
          <w:sz w:val="22"/>
          <w:szCs w:val="22"/>
        </w:rPr>
        <w:t>т</w:t>
      </w:r>
      <w:r>
        <w:rPr>
          <w:b/>
          <w:spacing w:val="1"/>
          <w:sz w:val="22"/>
          <w:szCs w:val="22"/>
        </w:rPr>
        <w:t>е</w:t>
      </w:r>
      <w:r>
        <w:rPr>
          <w:b/>
          <w:spacing w:val="-1"/>
          <w:sz w:val="22"/>
          <w:szCs w:val="22"/>
        </w:rPr>
        <w:t>т</w:t>
      </w:r>
      <w:r>
        <w:rPr>
          <w:b/>
          <w:spacing w:val="1"/>
          <w:sz w:val="22"/>
          <w:szCs w:val="22"/>
        </w:rPr>
        <w:t>а</w:t>
      </w:r>
      <w:r>
        <w:rPr>
          <w:b/>
          <w:sz w:val="22"/>
          <w:szCs w:val="22"/>
        </w:rPr>
        <w:t>:</w:t>
      </w:r>
      <w:r w:rsidR="00CE00FE">
        <w:rPr>
          <w:b/>
          <w:sz w:val="22"/>
          <w:szCs w:val="22"/>
        </w:rPr>
        <w:t xml:space="preserve"> </w:t>
      </w:r>
      <w:r w:rsidR="00CE00FE" w:rsidRPr="00CE00FE">
        <w:rPr>
          <w:b/>
          <w:sz w:val="22"/>
          <w:szCs w:val="22"/>
          <w:u w:val="single"/>
        </w:rPr>
        <w:t>Медицински факултет Универзитета у Београду</w:t>
      </w:r>
    </w:p>
    <w:p w:rsidR="00E47944" w:rsidRDefault="00E47944">
      <w:pPr>
        <w:spacing w:line="200" w:lineRule="exact"/>
      </w:pPr>
    </w:p>
    <w:p w:rsidR="00E47944" w:rsidRDefault="00E47944">
      <w:pPr>
        <w:spacing w:line="200" w:lineRule="exact"/>
      </w:pPr>
    </w:p>
    <w:p w:rsidR="00E47944" w:rsidRDefault="00E47944">
      <w:pPr>
        <w:spacing w:before="13" w:line="200" w:lineRule="exact"/>
      </w:pPr>
    </w:p>
    <w:p w:rsidR="00E47944" w:rsidRPr="00897D13" w:rsidRDefault="00662426">
      <w:pPr>
        <w:ind w:left="120"/>
        <w:rPr>
          <w:sz w:val="22"/>
          <w:szCs w:val="22"/>
        </w:rPr>
      </w:pPr>
      <w:r>
        <w:rPr>
          <w:b/>
          <w:sz w:val="22"/>
          <w:szCs w:val="22"/>
        </w:rPr>
        <w:t>2.</w:t>
      </w:r>
      <w:r>
        <w:rPr>
          <w:b/>
          <w:spacing w:val="-2"/>
          <w:sz w:val="22"/>
          <w:szCs w:val="22"/>
        </w:rPr>
        <w:t xml:space="preserve"> </w:t>
      </w:r>
      <w:r>
        <w:rPr>
          <w:b/>
          <w:sz w:val="22"/>
          <w:szCs w:val="22"/>
        </w:rPr>
        <w:t>Име</w:t>
      </w:r>
      <w:r>
        <w:rPr>
          <w:b/>
          <w:spacing w:val="-4"/>
          <w:sz w:val="22"/>
          <w:szCs w:val="22"/>
        </w:rPr>
        <w:t xml:space="preserve"> </w:t>
      </w:r>
      <w:r>
        <w:rPr>
          <w:b/>
          <w:sz w:val="22"/>
          <w:szCs w:val="22"/>
        </w:rPr>
        <w:t>и</w:t>
      </w:r>
      <w:r>
        <w:rPr>
          <w:b/>
          <w:spacing w:val="-1"/>
          <w:sz w:val="22"/>
          <w:szCs w:val="22"/>
        </w:rPr>
        <w:t xml:space="preserve"> </w:t>
      </w:r>
      <w:r>
        <w:rPr>
          <w:b/>
          <w:sz w:val="22"/>
          <w:szCs w:val="22"/>
        </w:rPr>
        <w:t>презиме</w:t>
      </w:r>
      <w:r>
        <w:rPr>
          <w:b/>
          <w:spacing w:val="-8"/>
          <w:sz w:val="22"/>
          <w:szCs w:val="22"/>
        </w:rPr>
        <w:t xml:space="preserve"> </w:t>
      </w:r>
      <w:r>
        <w:rPr>
          <w:b/>
          <w:sz w:val="22"/>
          <w:szCs w:val="22"/>
        </w:rPr>
        <w:t>ка</w:t>
      </w:r>
      <w:r>
        <w:rPr>
          <w:b/>
          <w:spacing w:val="-1"/>
          <w:sz w:val="22"/>
          <w:szCs w:val="22"/>
        </w:rPr>
        <w:t>н</w:t>
      </w:r>
      <w:r>
        <w:rPr>
          <w:b/>
          <w:spacing w:val="2"/>
          <w:sz w:val="22"/>
          <w:szCs w:val="22"/>
        </w:rPr>
        <w:t>д</w:t>
      </w:r>
      <w:r>
        <w:rPr>
          <w:b/>
          <w:spacing w:val="1"/>
          <w:sz w:val="22"/>
          <w:szCs w:val="22"/>
        </w:rPr>
        <w:t>и</w:t>
      </w:r>
      <w:r>
        <w:rPr>
          <w:b/>
          <w:sz w:val="22"/>
          <w:szCs w:val="22"/>
        </w:rPr>
        <w:t>да</w:t>
      </w:r>
      <w:r>
        <w:rPr>
          <w:b/>
          <w:spacing w:val="-1"/>
          <w:sz w:val="22"/>
          <w:szCs w:val="22"/>
        </w:rPr>
        <w:t>т</w:t>
      </w:r>
      <w:r>
        <w:rPr>
          <w:b/>
          <w:sz w:val="22"/>
          <w:szCs w:val="22"/>
        </w:rPr>
        <w:t>а</w:t>
      </w:r>
      <w:r>
        <w:rPr>
          <w:b/>
          <w:spacing w:val="-8"/>
          <w:sz w:val="22"/>
          <w:szCs w:val="22"/>
        </w:rPr>
        <w:t xml:space="preserve"> </w:t>
      </w:r>
      <w:r>
        <w:rPr>
          <w:b/>
          <w:sz w:val="22"/>
          <w:szCs w:val="22"/>
        </w:rPr>
        <w:t>за</w:t>
      </w:r>
      <w:r>
        <w:rPr>
          <w:b/>
          <w:spacing w:val="-1"/>
          <w:sz w:val="22"/>
          <w:szCs w:val="22"/>
        </w:rPr>
        <w:t xml:space="preserve"> п</w:t>
      </w:r>
      <w:r>
        <w:rPr>
          <w:b/>
          <w:sz w:val="22"/>
          <w:szCs w:val="22"/>
        </w:rPr>
        <w:t>ро</w:t>
      </w:r>
      <w:r>
        <w:rPr>
          <w:b/>
          <w:spacing w:val="-1"/>
          <w:sz w:val="22"/>
          <w:szCs w:val="22"/>
        </w:rPr>
        <w:t>д</w:t>
      </w:r>
      <w:r>
        <w:rPr>
          <w:b/>
          <w:spacing w:val="2"/>
          <w:sz w:val="22"/>
          <w:szCs w:val="22"/>
        </w:rPr>
        <w:t>у</w:t>
      </w:r>
      <w:r>
        <w:rPr>
          <w:b/>
          <w:sz w:val="22"/>
          <w:szCs w:val="22"/>
        </w:rPr>
        <w:t>же</w:t>
      </w:r>
      <w:r>
        <w:rPr>
          <w:b/>
          <w:spacing w:val="-1"/>
          <w:sz w:val="22"/>
          <w:szCs w:val="22"/>
        </w:rPr>
        <w:t>т</w:t>
      </w:r>
      <w:r>
        <w:rPr>
          <w:b/>
          <w:sz w:val="22"/>
          <w:szCs w:val="22"/>
        </w:rPr>
        <w:t>ак</w:t>
      </w:r>
      <w:r>
        <w:rPr>
          <w:b/>
          <w:spacing w:val="-12"/>
          <w:sz w:val="22"/>
          <w:szCs w:val="22"/>
        </w:rPr>
        <w:t xml:space="preserve"> </w:t>
      </w:r>
      <w:r>
        <w:rPr>
          <w:b/>
          <w:sz w:val="22"/>
          <w:szCs w:val="22"/>
        </w:rPr>
        <w:t>ра</w:t>
      </w:r>
      <w:r>
        <w:rPr>
          <w:b/>
          <w:spacing w:val="-1"/>
          <w:sz w:val="22"/>
          <w:szCs w:val="22"/>
        </w:rPr>
        <w:t>дн</w:t>
      </w:r>
      <w:r>
        <w:rPr>
          <w:b/>
          <w:spacing w:val="1"/>
          <w:sz w:val="22"/>
          <w:szCs w:val="22"/>
        </w:rPr>
        <w:t>о</w:t>
      </w:r>
      <w:r>
        <w:rPr>
          <w:b/>
          <w:sz w:val="22"/>
          <w:szCs w:val="22"/>
        </w:rPr>
        <w:t>г</w:t>
      </w:r>
      <w:r>
        <w:rPr>
          <w:b/>
          <w:spacing w:val="-6"/>
          <w:sz w:val="22"/>
          <w:szCs w:val="22"/>
        </w:rPr>
        <w:t xml:space="preserve"> </w:t>
      </w:r>
      <w:r>
        <w:rPr>
          <w:b/>
          <w:sz w:val="22"/>
          <w:szCs w:val="22"/>
        </w:rPr>
        <w:t>од</w:t>
      </w:r>
      <w:r>
        <w:rPr>
          <w:b/>
          <w:spacing w:val="-1"/>
          <w:sz w:val="22"/>
          <w:szCs w:val="22"/>
        </w:rPr>
        <w:t>н</w:t>
      </w:r>
      <w:r>
        <w:rPr>
          <w:b/>
          <w:spacing w:val="1"/>
          <w:sz w:val="22"/>
          <w:szCs w:val="22"/>
        </w:rPr>
        <w:t>о</w:t>
      </w:r>
      <w:r>
        <w:rPr>
          <w:b/>
          <w:sz w:val="22"/>
          <w:szCs w:val="22"/>
        </w:rPr>
        <w:t>са:</w:t>
      </w:r>
      <w:r w:rsidR="00CE00FE">
        <w:rPr>
          <w:b/>
          <w:sz w:val="22"/>
          <w:szCs w:val="22"/>
        </w:rPr>
        <w:t xml:space="preserve"> </w:t>
      </w:r>
      <w:r w:rsidR="00897D13">
        <w:rPr>
          <w:b/>
          <w:sz w:val="22"/>
          <w:szCs w:val="22"/>
          <w:u w:val="single"/>
        </w:rPr>
        <w:t>Љиљана Марковић-Денић</w:t>
      </w:r>
    </w:p>
    <w:p w:rsidR="00E47944" w:rsidRDefault="00E47944">
      <w:pPr>
        <w:spacing w:line="200" w:lineRule="exact"/>
      </w:pPr>
    </w:p>
    <w:p w:rsidR="00E47944" w:rsidRDefault="00E47944">
      <w:pPr>
        <w:spacing w:line="200" w:lineRule="exact"/>
      </w:pPr>
    </w:p>
    <w:p w:rsidR="00E47944" w:rsidRDefault="00E47944">
      <w:pPr>
        <w:spacing w:before="13" w:line="200" w:lineRule="exact"/>
      </w:pPr>
    </w:p>
    <w:p w:rsidR="00E47944" w:rsidRDefault="00662426">
      <w:pPr>
        <w:spacing w:line="258" w:lineRule="auto"/>
        <w:ind w:left="120" w:right="83"/>
        <w:rPr>
          <w:b/>
          <w:sz w:val="22"/>
          <w:szCs w:val="22"/>
        </w:rPr>
      </w:pPr>
      <w:r>
        <w:rPr>
          <w:b/>
          <w:sz w:val="22"/>
          <w:szCs w:val="22"/>
        </w:rPr>
        <w:t>3.</w:t>
      </w:r>
      <w:r>
        <w:rPr>
          <w:b/>
          <w:spacing w:val="24"/>
          <w:sz w:val="22"/>
          <w:szCs w:val="22"/>
        </w:rPr>
        <w:t xml:space="preserve"> </w:t>
      </w:r>
      <w:r>
        <w:rPr>
          <w:b/>
          <w:sz w:val="22"/>
          <w:szCs w:val="22"/>
        </w:rPr>
        <w:t>Да</w:t>
      </w:r>
      <w:r>
        <w:rPr>
          <w:b/>
          <w:spacing w:val="-1"/>
          <w:sz w:val="22"/>
          <w:szCs w:val="22"/>
        </w:rPr>
        <w:t>т</w:t>
      </w:r>
      <w:r>
        <w:rPr>
          <w:b/>
          <w:spacing w:val="2"/>
          <w:sz w:val="22"/>
          <w:szCs w:val="22"/>
        </w:rPr>
        <w:t>у</w:t>
      </w:r>
      <w:r>
        <w:rPr>
          <w:b/>
          <w:sz w:val="22"/>
          <w:szCs w:val="22"/>
        </w:rPr>
        <w:t>м</w:t>
      </w:r>
      <w:r>
        <w:rPr>
          <w:b/>
          <w:spacing w:val="19"/>
          <w:sz w:val="22"/>
          <w:szCs w:val="22"/>
        </w:rPr>
        <w:t xml:space="preserve"> </w:t>
      </w:r>
      <w:r>
        <w:rPr>
          <w:b/>
          <w:sz w:val="22"/>
          <w:szCs w:val="22"/>
        </w:rPr>
        <w:t>и</w:t>
      </w:r>
      <w:r>
        <w:rPr>
          <w:b/>
          <w:spacing w:val="24"/>
          <w:sz w:val="22"/>
          <w:szCs w:val="22"/>
        </w:rPr>
        <w:t xml:space="preserve"> </w:t>
      </w:r>
      <w:r>
        <w:rPr>
          <w:b/>
          <w:spacing w:val="1"/>
          <w:sz w:val="22"/>
          <w:szCs w:val="22"/>
        </w:rPr>
        <w:t>б</w:t>
      </w:r>
      <w:r>
        <w:rPr>
          <w:b/>
          <w:sz w:val="22"/>
          <w:szCs w:val="22"/>
        </w:rPr>
        <w:t>рој</w:t>
      </w:r>
      <w:r>
        <w:rPr>
          <w:b/>
          <w:spacing w:val="22"/>
          <w:sz w:val="22"/>
          <w:szCs w:val="22"/>
        </w:rPr>
        <w:t xml:space="preserve"> </w:t>
      </w:r>
      <w:r>
        <w:rPr>
          <w:b/>
          <w:spacing w:val="-1"/>
          <w:sz w:val="22"/>
          <w:szCs w:val="22"/>
        </w:rPr>
        <w:t>о</w:t>
      </w:r>
      <w:r>
        <w:rPr>
          <w:b/>
          <w:spacing w:val="1"/>
          <w:sz w:val="22"/>
          <w:szCs w:val="22"/>
        </w:rPr>
        <w:t>д</w:t>
      </w:r>
      <w:r>
        <w:rPr>
          <w:b/>
          <w:spacing w:val="-1"/>
          <w:sz w:val="22"/>
          <w:szCs w:val="22"/>
        </w:rPr>
        <w:t>л</w:t>
      </w:r>
      <w:r>
        <w:rPr>
          <w:b/>
          <w:spacing w:val="2"/>
          <w:sz w:val="22"/>
          <w:szCs w:val="22"/>
        </w:rPr>
        <w:t>у</w:t>
      </w:r>
      <w:r>
        <w:rPr>
          <w:b/>
          <w:spacing w:val="-1"/>
          <w:sz w:val="22"/>
          <w:szCs w:val="22"/>
        </w:rPr>
        <w:t>к</w:t>
      </w:r>
      <w:r>
        <w:rPr>
          <w:b/>
          <w:sz w:val="22"/>
          <w:szCs w:val="22"/>
        </w:rPr>
        <w:t>е</w:t>
      </w:r>
      <w:r>
        <w:rPr>
          <w:b/>
          <w:spacing w:val="20"/>
          <w:sz w:val="22"/>
          <w:szCs w:val="22"/>
        </w:rPr>
        <w:t xml:space="preserve"> </w:t>
      </w:r>
      <w:r>
        <w:rPr>
          <w:b/>
          <w:spacing w:val="1"/>
          <w:sz w:val="22"/>
          <w:szCs w:val="22"/>
        </w:rPr>
        <w:t>о</w:t>
      </w:r>
      <w:r>
        <w:rPr>
          <w:b/>
          <w:sz w:val="22"/>
          <w:szCs w:val="22"/>
        </w:rPr>
        <w:t>рга</w:t>
      </w:r>
      <w:r>
        <w:rPr>
          <w:b/>
          <w:spacing w:val="-1"/>
          <w:sz w:val="22"/>
          <w:szCs w:val="22"/>
        </w:rPr>
        <w:t>н</w:t>
      </w:r>
      <w:r>
        <w:rPr>
          <w:b/>
          <w:sz w:val="22"/>
          <w:szCs w:val="22"/>
        </w:rPr>
        <w:t>а</w:t>
      </w:r>
      <w:r>
        <w:rPr>
          <w:b/>
          <w:spacing w:val="19"/>
          <w:sz w:val="22"/>
          <w:szCs w:val="22"/>
        </w:rPr>
        <w:t xml:space="preserve"> </w:t>
      </w:r>
      <w:r>
        <w:rPr>
          <w:b/>
          <w:sz w:val="22"/>
          <w:szCs w:val="22"/>
        </w:rPr>
        <w:t>У</w:t>
      </w:r>
      <w:r>
        <w:rPr>
          <w:b/>
          <w:spacing w:val="-1"/>
          <w:sz w:val="22"/>
          <w:szCs w:val="22"/>
        </w:rPr>
        <w:t>ни</w:t>
      </w:r>
      <w:r>
        <w:rPr>
          <w:b/>
          <w:sz w:val="22"/>
          <w:szCs w:val="22"/>
        </w:rPr>
        <w:t>верзите</w:t>
      </w:r>
      <w:r>
        <w:rPr>
          <w:b/>
          <w:spacing w:val="-1"/>
          <w:sz w:val="22"/>
          <w:szCs w:val="22"/>
        </w:rPr>
        <w:t>т</w:t>
      </w:r>
      <w:r>
        <w:rPr>
          <w:b/>
          <w:sz w:val="22"/>
          <w:szCs w:val="22"/>
        </w:rPr>
        <w:t>а</w:t>
      </w:r>
      <w:r>
        <w:rPr>
          <w:b/>
          <w:spacing w:val="12"/>
          <w:sz w:val="22"/>
          <w:szCs w:val="22"/>
        </w:rPr>
        <w:t xml:space="preserve"> </w:t>
      </w:r>
      <w:r>
        <w:rPr>
          <w:b/>
          <w:sz w:val="22"/>
          <w:szCs w:val="22"/>
        </w:rPr>
        <w:t>о</w:t>
      </w:r>
      <w:r>
        <w:rPr>
          <w:b/>
          <w:spacing w:val="25"/>
          <w:sz w:val="22"/>
          <w:szCs w:val="22"/>
        </w:rPr>
        <w:t xml:space="preserve"> </w:t>
      </w:r>
      <w:r>
        <w:rPr>
          <w:b/>
          <w:spacing w:val="-1"/>
          <w:sz w:val="22"/>
          <w:szCs w:val="22"/>
        </w:rPr>
        <w:t>и</w:t>
      </w:r>
      <w:r>
        <w:rPr>
          <w:b/>
          <w:sz w:val="22"/>
          <w:szCs w:val="22"/>
        </w:rPr>
        <w:t>збо</w:t>
      </w:r>
      <w:r>
        <w:rPr>
          <w:b/>
          <w:spacing w:val="-1"/>
          <w:sz w:val="22"/>
          <w:szCs w:val="22"/>
        </w:rPr>
        <w:t>р</w:t>
      </w:r>
      <w:r>
        <w:rPr>
          <w:b/>
          <w:sz w:val="22"/>
          <w:szCs w:val="22"/>
        </w:rPr>
        <w:t>у</w:t>
      </w:r>
      <w:r>
        <w:rPr>
          <w:b/>
          <w:spacing w:val="18"/>
          <w:sz w:val="22"/>
          <w:szCs w:val="22"/>
        </w:rPr>
        <w:t xml:space="preserve"> </w:t>
      </w:r>
      <w:r>
        <w:rPr>
          <w:b/>
          <w:sz w:val="22"/>
          <w:szCs w:val="22"/>
        </w:rPr>
        <w:t>у</w:t>
      </w:r>
      <w:r>
        <w:rPr>
          <w:b/>
          <w:spacing w:val="25"/>
          <w:sz w:val="22"/>
          <w:szCs w:val="22"/>
        </w:rPr>
        <w:t xml:space="preserve"> </w:t>
      </w:r>
      <w:r>
        <w:rPr>
          <w:b/>
          <w:spacing w:val="-1"/>
          <w:sz w:val="22"/>
          <w:szCs w:val="22"/>
        </w:rPr>
        <w:t>з</w:t>
      </w:r>
      <w:r>
        <w:rPr>
          <w:b/>
          <w:sz w:val="22"/>
          <w:szCs w:val="22"/>
        </w:rPr>
        <w:t>вање</w:t>
      </w:r>
      <w:r>
        <w:rPr>
          <w:b/>
          <w:spacing w:val="21"/>
          <w:sz w:val="22"/>
          <w:szCs w:val="22"/>
        </w:rPr>
        <w:t xml:space="preserve"> </w:t>
      </w:r>
      <w:r>
        <w:rPr>
          <w:b/>
          <w:sz w:val="22"/>
          <w:szCs w:val="22"/>
        </w:rPr>
        <w:t>редов</w:t>
      </w:r>
      <w:r>
        <w:rPr>
          <w:b/>
          <w:spacing w:val="-1"/>
          <w:sz w:val="22"/>
          <w:szCs w:val="22"/>
        </w:rPr>
        <w:t>н</w:t>
      </w:r>
      <w:r>
        <w:rPr>
          <w:b/>
          <w:spacing w:val="1"/>
          <w:sz w:val="22"/>
          <w:szCs w:val="22"/>
        </w:rPr>
        <w:t>о</w:t>
      </w:r>
      <w:r>
        <w:rPr>
          <w:b/>
          <w:sz w:val="22"/>
          <w:szCs w:val="22"/>
        </w:rPr>
        <w:t>г</w:t>
      </w:r>
      <w:r>
        <w:rPr>
          <w:b/>
          <w:spacing w:val="17"/>
          <w:sz w:val="22"/>
          <w:szCs w:val="22"/>
        </w:rPr>
        <w:t xml:space="preserve"> </w:t>
      </w:r>
      <w:r>
        <w:rPr>
          <w:b/>
          <w:spacing w:val="-1"/>
          <w:sz w:val="22"/>
          <w:szCs w:val="22"/>
        </w:rPr>
        <w:t>п</w:t>
      </w:r>
      <w:r>
        <w:rPr>
          <w:b/>
          <w:sz w:val="22"/>
          <w:szCs w:val="22"/>
        </w:rPr>
        <w:t>рофесора</w:t>
      </w:r>
      <w:r>
        <w:rPr>
          <w:b/>
          <w:spacing w:val="16"/>
          <w:sz w:val="22"/>
          <w:szCs w:val="22"/>
        </w:rPr>
        <w:t xml:space="preserve"> </w:t>
      </w:r>
      <w:r>
        <w:rPr>
          <w:b/>
          <w:sz w:val="22"/>
          <w:szCs w:val="22"/>
        </w:rPr>
        <w:t>(</w:t>
      </w:r>
      <w:r>
        <w:rPr>
          <w:b/>
          <w:spacing w:val="-1"/>
          <w:sz w:val="22"/>
          <w:szCs w:val="22"/>
        </w:rPr>
        <w:t>д</w:t>
      </w:r>
      <w:r>
        <w:rPr>
          <w:b/>
          <w:sz w:val="22"/>
          <w:szCs w:val="22"/>
        </w:rPr>
        <w:t>ава</w:t>
      </w:r>
      <w:r>
        <w:rPr>
          <w:b/>
          <w:spacing w:val="-1"/>
          <w:sz w:val="22"/>
          <w:szCs w:val="22"/>
        </w:rPr>
        <w:t>њ</w:t>
      </w:r>
      <w:r>
        <w:rPr>
          <w:b/>
          <w:sz w:val="22"/>
          <w:szCs w:val="22"/>
        </w:rPr>
        <w:t>у саглас</w:t>
      </w:r>
      <w:r>
        <w:rPr>
          <w:b/>
          <w:spacing w:val="-1"/>
          <w:sz w:val="22"/>
          <w:szCs w:val="22"/>
        </w:rPr>
        <w:t>н</w:t>
      </w:r>
      <w:r>
        <w:rPr>
          <w:b/>
          <w:spacing w:val="1"/>
          <w:sz w:val="22"/>
          <w:szCs w:val="22"/>
        </w:rPr>
        <w:t>о</w:t>
      </w:r>
      <w:r>
        <w:rPr>
          <w:b/>
          <w:sz w:val="22"/>
          <w:szCs w:val="22"/>
        </w:rPr>
        <w:t>сти)</w:t>
      </w:r>
      <w:r>
        <w:rPr>
          <w:b/>
          <w:spacing w:val="-12"/>
          <w:sz w:val="22"/>
          <w:szCs w:val="22"/>
        </w:rPr>
        <w:t xml:space="preserve"> </w:t>
      </w:r>
      <w:r>
        <w:rPr>
          <w:b/>
          <w:sz w:val="22"/>
          <w:szCs w:val="22"/>
        </w:rPr>
        <w:t>за</w:t>
      </w:r>
      <w:r>
        <w:rPr>
          <w:b/>
          <w:spacing w:val="-2"/>
          <w:sz w:val="22"/>
          <w:szCs w:val="22"/>
        </w:rPr>
        <w:t xml:space="preserve"> </w:t>
      </w:r>
      <w:r>
        <w:rPr>
          <w:b/>
          <w:spacing w:val="2"/>
          <w:sz w:val="22"/>
          <w:szCs w:val="22"/>
        </w:rPr>
        <w:t>у</w:t>
      </w:r>
      <w:r>
        <w:rPr>
          <w:b/>
          <w:spacing w:val="-1"/>
          <w:sz w:val="22"/>
          <w:szCs w:val="22"/>
        </w:rPr>
        <w:t>ж</w:t>
      </w:r>
      <w:r>
        <w:rPr>
          <w:b/>
          <w:sz w:val="22"/>
          <w:szCs w:val="22"/>
        </w:rPr>
        <w:t>у</w:t>
      </w:r>
      <w:r>
        <w:rPr>
          <w:b/>
          <w:spacing w:val="-3"/>
          <w:sz w:val="22"/>
          <w:szCs w:val="22"/>
        </w:rPr>
        <w:t xml:space="preserve"> </w:t>
      </w:r>
      <w:r>
        <w:rPr>
          <w:b/>
          <w:spacing w:val="-1"/>
          <w:sz w:val="22"/>
          <w:szCs w:val="22"/>
        </w:rPr>
        <w:t>на</w:t>
      </w:r>
      <w:r>
        <w:rPr>
          <w:b/>
          <w:sz w:val="22"/>
          <w:szCs w:val="22"/>
        </w:rPr>
        <w:t>уч</w:t>
      </w:r>
      <w:r>
        <w:rPr>
          <w:b/>
          <w:spacing w:val="-1"/>
          <w:sz w:val="22"/>
          <w:szCs w:val="22"/>
        </w:rPr>
        <w:t>н</w:t>
      </w:r>
      <w:r>
        <w:rPr>
          <w:b/>
          <w:sz w:val="22"/>
          <w:szCs w:val="22"/>
        </w:rPr>
        <w:t>у</w:t>
      </w:r>
      <w:r>
        <w:rPr>
          <w:b/>
          <w:spacing w:val="-5"/>
          <w:sz w:val="22"/>
          <w:szCs w:val="22"/>
        </w:rPr>
        <w:t xml:space="preserve"> </w:t>
      </w:r>
      <w:r>
        <w:rPr>
          <w:b/>
          <w:sz w:val="22"/>
          <w:szCs w:val="22"/>
        </w:rPr>
        <w:t>об</w:t>
      </w:r>
      <w:r>
        <w:rPr>
          <w:b/>
          <w:spacing w:val="-1"/>
          <w:sz w:val="22"/>
          <w:szCs w:val="22"/>
        </w:rPr>
        <w:t>л</w:t>
      </w:r>
      <w:r>
        <w:rPr>
          <w:b/>
          <w:sz w:val="22"/>
          <w:szCs w:val="22"/>
        </w:rPr>
        <w:t>аст</w:t>
      </w:r>
      <w:r>
        <w:rPr>
          <w:b/>
          <w:spacing w:val="-8"/>
          <w:sz w:val="22"/>
          <w:szCs w:val="22"/>
        </w:rPr>
        <w:t xml:space="preserve"> </w:t>
      </w:r>
      <w:r>
        <w:rPr>
          <w:b/>
          <w:sz w:val="22"/>
          <w:szCs w:val="22"/>
        </w:rPr>
        <w:t>/</w:t>
      </w:r>
      <w:r>
        <w:rPr>
          <w:b/>
          <w:spacing w:val="1"/>
          <w:sz w:val="22"/>
          <w:szCs w:val="22"/>
        </w:rPr>
        <w:t xml:space="preserve"> </w:t>
      </w:r>
      <w:r>
        <w:rPr>
          <w:b/>
          <w:spacing w:val="-1"/>
          <w:sz w:val="22"/>
          <w:szCs w:val="22"/>
        </w:rPr>
        <w:t>п</w:t>
      </w:r>
      <w:r>
        <w:rPr>
          <w:b/>
          <w:sz w:val="22"/>
          <w:szCs w:val="22"/>
        </w:rPr>
        <w:t>редмет</w:t>
      </w:r>
      <w:r>
        <w:rPr>
          <w:b/>
          <w:spacing w:val="-9"/>
          <w:sz w:val="22"/>
          <w:szCs w:val="22"/>
        </w:rPr>
        <w:t xml:space="preserve"> </w:t>
      </w:r>
      <w:r>
        <w:rPr>
          <w:b/>
          <w:spacing w:val="-1"/>
          <w:sz w:val="22"/>
          <w:szCs w:val="22"/>
        </w:rPr>
        <w:t>и</w:t>
      </w:r>
      <w:r>
        <w:rPr>
          <w:b/>
          <w:sz w:val="22"/>
          <w:szCs w:val="22"/>
        </w:rPr>
        <w:t xml:space="preserve">з </w:t>
      </w:r>
      <w:r>
        <w:rPr>
          <w:b/>
          <w:spacing w:val="-1"/>
          <w:sz w:val="22"/>
          <w:szCs w:val="22"/>
        </w:rPr>
        <w:t>т</w:t>
      </w:r>
      <w:r>
        <w:rPr>
          <w:b/>
          <w:sz w:val="22"/>
          <w:szCs w:val="22"/>
        </w:rPr>
        <w:t>ач</w:t>
      </w:r>
      <w:r>
        <w:rPr>
          <w:b/>
          <w:spacing w:val="-1"/>
          <w:sz w:val="22"/>
          <w:szCs w:val="22"/>
        </w:rPr>
        <w:t>к</w:t>
      </w:r>
      <w:r>
        <w:rPr>
          <w:b/>
          <w:sz w:val="22"/>
          <w:szCs w:val="22"/>
        </w:rPr>
        <w:t>е</w:t>
      </w:r>
      <w:r>
        <w:rPr>
          <w:b/>
          <w:spacing w:val="-5"/>
          <w:sz w:val="22"/>
          <w:szCs w:val="22"/>
        </w:rPr>
        <w:t xml:space="preserve"> </w:t>
      </w:r>
      <w:r>
        <w:rPr>
          <w:b/>
          <w:sz w:val="22"/>
          <w:szCs w:val="22"/>
        </w:rPr>
        <w:t>8.</w:t>
      </w:r>
      <w:r>
        <w:rPr>
          <w:b/>
          <w:spacing w:val="-1"/>
          <w:sz w:val="22"/>
          <w:szCs w:val="22"/>
        </w:rPr>
        <w:t xml:space="preserve"> </w:t>
      </w:r>
      <w:proofErr w:type="gramStart"/>
      <w:r>
        <w:rPr>
          <w:b/>
          <w:sz w:val="22"/>
          <w:szCs w:val="22"/>
        </w:rPr>
        <w:t>овог</w:t>
      </w:r>
      <w:proofErr w:type="gramEnd"/>
      <w:r>
        <w:rPr>
          <w:b/>
          <w:spacing w:val="-3"/>
          <w:sz w:val="22"/>
          <w:szCs w:val="22"/>
        </w:rPr>
        <w:t xml:space="preserve"> </w:t>
      </w:r>
      <w:r>
        <w:rPr>
          <w:b/>
          <w:sz w:val="22"/>
          <w:szCs w:val="22"/>
        </w:rPr>
        <w:t>о</w:t>
      </w:r>
      <w:r>
        <w:rPr>
          <w:b/>
          <w:spacing w:val="-1"/>
          <w:sz w:val="22"/>
          <w:szCs w:val="22"/>
        </w:rPr>
        <w:t>б</w:t>
      </w:r>
      <w:r>
        <w:rPr>
          <w:b/>
          <w:sz w:val="22"/>
          <w:szCs w:val="22"/>
        </w:rPr>
        <w:t>расца:</w:t>
      </w:r>
      <w:r w:rsidR="00CE00FE">
        <w:rPr>
          <w:b/>
          <w:sz w:val="22"/>
          <w:szCs w:val="22"/>
        </w:rPr>
        <w:t xml:space="preserve"> </w:t>
      </w:r>
    </w:p>
    <w:p w:rsidR="00CE00FE" w:rsidRDefault="00CE00FE">
      <w:pPr>
        <w:spacing w:line="258" w:lineRule="auto"/>
        <w:ind w:left="120" w:right="83"/>
        <w:rPr>
          <w:b/>
          <w:sz w:val="22"/>
          <w:szCs w:val="22"/>
        </w:rPr>
      </w:pPr>
    </w:p>
    <w:p w:rsidR="00CE00FE" w:rsidRPr="00CE00FE" w:rsidRDefault="00CE00FE">
      <w:pPr>
        <w:spacing w:line="258" w:lineRule="auto"/>
        <w:ind w:left="120" w:right="83"/>
        <w:rPr>
          <w:sz w:val="22"/>
          <w:szCs w:val="22"/>
          <w:u w:val="single"/>
        </w:rPr>
      </w:pPr>
      <w:r w:rsidRPr="00CE00FE">
        <w:rPr>
          <w:b/>
          <w:sz w:val="22"/>
          <w:szCs w:val="22"/>
          <w:u w:val="single"/>
        </w:rPr>
        <w:t xml:space="preserve">Одлука Сената Универзитета у Београду бр. </w:t>
      </w:r>
      <w:r w:rsidR="00897D13">
        <w:rPr>
          <w:b/>
          <w:sz w:val="22"/>
          <w:szCs w:val="22"/>
          <w:u w:val="single"/>
        </w:rPr>
        <w:t xml:space="preserve">3222/XIX-1.6. </w:t>
      </w:r>
      <w:r w:rsidRPr="00CE00FE">
        <w:rPr>
          <w:b/>
          <w:sz w:val="22"/>
          <w:szCs w:val="22"/>
          <w:u w:val="single"/>
        </w:rPr>
        <w:t xml:space="preserve"> </w:t>
      </w:r>
      <w:proofErr w:type="gramStart"/>
      <w:r w:rsidRPr="00CE00FE">
        <w:rPr>
          <w:b/>
          <w:sz w:val="22"/>
          <w:szCs w:val="22"/>
          <w:u w:val="single"/>
        </w:rPr>
        <w:t>од</w:t>
      </w:r>
      <w:r w:rsidR="00897D13">
        <w:rPr>
          <w:b/>
          <w:sz w:val="22"/>
          <w:szCs w:val="22"/>
          <w:u w:val="single"/>
        </w:rPr>
        <w:t xml:space="preserve"> </w:t>
      </w:r>
      <w:r w:rsidRPr="00CE00FE">
        <w:rPr>
          <w:b/>
          <w:sz w:val="22"/>
          <w:szCs w:val="22"/>
          <w:u w:val="single"/>
        </w:rPr>
        <w:t xml:space="preserve"> </w:t>
      </w:r>
      <w:r w:rsidR="00897D13">
        <w:rPr>
          <w:b/>
          <w:sz w:val="22"/>
          <w:szCs w:val="22"/>
          <w:u w:val="single"/>
        </w:rPr>
        <w:t>16</w:t>
      </w:r>
      <w:proofErr w:type="gramEnd"/>
      <w:r w:rsidR="00897D13">
        <w:rPr>
          <w:b/>
          <w:sz w:val="22"/>
          <w:szCs w:val="22"/>
          <w:u w:val="single"/>
        </w:rPr>
        <w:t>.</w:t>
      </w:r>
      <w:r w:rsidR="00CE6CB0">
        <w:rPr>
          <w:b/>
          <w:sz w:val="22"/>
          <w:szCs w:val="22"/>
          <w:u w:val="single"/>
          <w:lang/>
        </w:rPr>
        <w:t xml:space="preserve"> </w:t>
      </w:r>
      <w:r w:rsidR="00897D13">
        <w:rPr>
          <w:b/>
          <w:sz w:val="22"/>
          <w:szCs w:val="22"/>
          <w:u w:val="single"/>
        </w:rPr>
        <w:t>03.</w:t>
      </w:r>
      <w:r w:rsidR="00CE6CB0">
        <w:rPr>
          <w:b/>
          <w:sz w:val="22"/>
          <w:szCs w:val="22"/>
          <w:u w:val="single"/>
          <w:lang/>
        </w:rPr>
        <w:t xml:space="preserve"> </w:t>
      </w:r>
      <w:r w:rsidR="00897D13">
        <w:rPr>
          <w:b/>
          <w:sz w:val="22"/>
          <w:szCs w:val="22"/>
          <w:u w:val="single"/>
        </w:rPr>
        <w:t>2011</w:t>
      </w:r>
      <w:r w:rsidRPr="00CE00FE">
        <w:rPr>
          <w:b/>
          <w:sz w:val="22"/>
          <w:szCs w:val="22"/>
          <w:u w:val="single"/>
        </w:rPr>
        <w:t xml:space="preserve">. </w:t>
      </w:r>
      <w:proofErr w:type="gramStart"/>
      <w:r w:rsidRPr="00CE00FE">
        <w:rPr>
          <w:b/>
          <w:sz w:val="22"/>
          <w:szCs w:val="22"/>
          <w:u w:val="single"/>
        </w:rPr>
        <w:t>године</w:t>
      </w:r>
      <w:proofErr w:type="gramEnd"/>
      <w:r w:rsidRPr="00CE00FE">
        <w:rPr>
          <w:b/>
          <w:sz w:val="22"/>
          <w:szCs w:val="22"/>
          <w:u w:val="single"/>
        </w:rPr>
        <w:t>.</w:t>
      </w:r>
    </w:p>
    <w:p w:rsidR="00E47944" w:rsidRPr="00897D13" w:rsidRDefault="00897D13">
      <w:pPr>
        <w:spacing w:before="5" w:line="180" w:lineRule="exact"/>
        <w:rPr>
          <w:sz w:val="19"/>
          <w:szCs w:val="19"/>
        </w:rPr>
      </w:pPr>
      <w:r>
        <w:rPr>
          <w:sz w:val="19"/>
          <w:szCs w:val="19"/>
        </w:rPr>
        <w:t xml:space="preserve"> </w:t>
      </w:r>
    </w:p>
    <w:p w:rsidR="00E47944" w:rsidRDefault="00E47944">
      <w:pPr>
        <w:spacing w:line="200" w:lineRule="exact"/>
      </w:pPr>
    </w:p>
    <w:p w:rsidR="00E47944" w:rsidRDefault="00E47944">
      <w:pPr>
        <w:spacing w:line="200" w:lineRule="exact"/>
      </w:pPr>
    </w:p>
    <w:p w:rsidR="00E47944" w:rsidRDefault="00662426">
      <w:pPr>
        <w:spacing w:line="258" w:lineRule="auto"/>
        <w:ind w:left="120" w:right="84"/>
        <w:rPr>
          <w:sz w:val="22"/>
          <w:szCs w:val="22"/>
        </w:rPr>
      </w:pPr>
      <w:r>
        <w:rPr>
          <w:b/>
          <w:sz w:val="22"/>
          <w:szCs w:val="22"/>
        </w:rPr>
        <w:t>4.</w:t>
      </w:r>
      <w:r>
        <w:rPr>
          <w:b/>
          <w:spacing w:val="17"/>
          <w:sz w:val="22"/>
          <w:szCs w:val="22"/>
        </w:rPr>
        <w:t xml:space="preserve"> </w:t>
      </w:r>
      <w:r>
        <w:rPr>
          <w:b/>
          <w:sz w:val="22"/>
          <w:szCs w:val="22"/>
        </w:rPr>
        <w:t>Да</w:t>
      </w:r>
      <w:r>
        <w:rPr>
          <w:b/>
          <w:spacing w:val="-1"/>
          <w:sz w:val="22"/>
          <w:szCs w:val="22"/>
        </w:rPr>
        <w:t>т</w:t>
      </w:r>
      <w:r>
        <w:rPr>
          <w:b/>
          <w:spacing w:val="2"/>
          <w:sz w:val="22"/>
          <w:szCs w:val="22"/>
        </w:rPr>
        <w:t>у</w:t>
      </w:r>
      <w:r>
        <w:rPr>
          <w:b/>
          <w:sz w:val="22"/>
          <w:szCs w:val="22"/>
        </w:rPr>
        <w:t>м</w:t>
      </w:r>
      <w:r>
        <w:rPr>
          <w:b/>
          <w:spacing w:val="13"/>
          <w:sz w:val="22"/>
          <w:szCs w:val="22"/>
        </w:rPr>
        <w:t xml:space="preserve"> </w:t>
      </w:r>
      <w:r>
        <w:rPr>
          <w:b/>
          <w:spacing w:val="-1"/>
          <w:sz w:val="22"/>
          <w:szCs w:val="22"/>
        </w:rPr>
        <w:t>ка</w:t>
      </w:r>
      <w:r>
        <w:rPr>
          <w:b/>
          <w:spacing w:val="1"/>
          <w:sz w:val="22"/>
          <w:szCs w:val="22"/>
        </w:rPr>
        <w:t>д</w:t>
      </w:r>
      <w:r>
        <w:rPr>
          <w:b/>
          <w:sz w:val="22"/>
          <w:szCs w:val="22"/>
        </w:rPr>
        <w:t>а</w:t>
      </w:r>
      <w:r>
        <w:rPr>
          <w:b/>
          <w:spacing w:val="16"/>
          <w:sz w:val="22"/>
          <w:szCs w:val="22"/>
        </w:rPr>
        <w:t xml:space="preserve"> </w:t>
      </w:r>
      <w:r>
        <w:rPr>
          <w:b/>
          <w:sz w:val="22"/>
          <w:szCs w:val="22"/>
        </w:rPr>
        <w:t>је</w:t>
      </w:r>
      <w:r>
        <w:rPr>
          <w:b/>
          <w:spacing w:val="17"/>
          <w:sz w:val="22"/>
          <w:szCs w:val="22"/>
        </w:rPr>
        <w:t xml:space="preserve"> </w:t>
      </w:r>
      <w:r>
        <w:rPr>
          <w:b/>
          <w:spacing w:val="-1"/>
          <w:sz w:val="22"/>
          <w:szCs w:val="22"/>
        </w:rPr>
        <w:t>к</w:t>
      </w:r>
      <w:r>
        <w:rPr>
          <w:b/>
          <w:sz w:val="22"/>
          <w:szCs w:val="22"/>
        </w:rPr>
        <w:t>а</w:t>
      </w:r>
      <w:r>
        <w:rPr>
          <w:b/>
          <w:spacing w:val="-1"/>
          <w:sz w:val="22"/>
          <w:szCs w:val="22"/>
        </w:rPr>
        <w:t>н</w:t>
      </w:r>
      <w:r>
        <w:rPr>
          <w:b/>
          <w:sz w:val="22"/>
          <w:szCs w:val="22"/>
        </w:rPr>
        <w:t>дидат</w:t>
      </w:r>
      <w:r>
        <w:rPr>
          <w:b/>
          <w:spacing w:val="8"/>
          <w:sz w:val="22"/>
          <w:szCs w:val="22"/>
        </w:rPr>
        <w:t xml:space="preserve"> </w:t>
      </w:r>
      <w:r>
        <w:rPr>
          <w:b/>
          <w:spacing w:val="-1"/>
          <w:sz w:val="22"/>
          <w:szCs w:val="22"/>
        </w:rPr>
        <w:t>и</w:t>
      </w:r>
      <w:r>
        <w:rPr>
          <w:b/>
          <w:sz w:val="22"/>
          <w:szCs w:val="22"/>
        </w:rPr>
        <w:t>з</w:t>
      </w:r>
      <w:r>
        <w:rPr>
          <w:b/>
          <w:spacing w:val="18"/>
          <w:sz w:val="22"/>
          <w:szCs w:val="22"/>
        </w:rPr>
        <w:t xml:space="preserve"> </w:t>
      </w:r>
      <w:r>
        <w:rPr>
          <w:b/>
          <w:sz w:val="22"/>
          <w:szCs w:val="22"/>
        </w:rPr>
        <w:t>чл.</w:t>
      </w:r>
      <w:r>
        <w:rPr>
          <w:b/>
          <w:spacing w:val="16"/>
          <w:sz w:val="22"/>
          <w:szCs w:val="22"/>
        </w:rPr>
        <w:t xml:space="preserve"> </w:t>
      </w:r>
      <w:proofErr w:type="gramStart"/>
      <w:r>
        <w:rPr>
          <w:b/>
          <w:sz w:val="22"/>
          <w:szCs w:val="22"/>
        </w:rPr>
        <w:t>93,</w:t>
      </w:r>
      <w:r>
        <w:rPr>
          <w:b/>
          <w:spacing w:val="16"/>
          <w:sz w:val="22"/>
          <w:szCs w:val="22"/>
        </w:rPr>
        <w:t xml:space="preserve"> </w:t>
      </w:r>
      <w:r>
        <w:rPr>
          <w:b/>
          <w:sz w:val="22"/>
          <w:szCs w:val="22"/>
        </w:rPr>
        <w:t>с</w:t>
      </w:r>
      <w:r>
        <w:rPr>
          <w:b/>
          <w:spacing w:val="-1"/>
          <w:sz w:val="22"/>
          <w:szCs w:val="22"/>
        </w:rPr>
        <w:t>т</w:t>
      </w:r>
      <w:r>
        <w:rPr>
          <w:b/>
          <w:sz w:val="22"/>
          <w:szCs w:val="22"/>
        </w:rPr>
        <w:t>.</w:t>
      </w:r>
      <w:proofErr w:type="gramEnd"/>
      <w:r>
        <w:rPr>
          <w:b/>
          <w:spacing w:val="17"/>
          <w:sz w:val="22"/>
          <w:szCs w:val="22"/>
        </w:rPr>
        <w:t xml:space="preserve"> </w:t>
      </w:r>
      <w:proofErr w:type="gramStart"/>
      <w:r>
        <w:rPr>
          <w:b/>
          <w:spacing w:val="1"/>
          <w:sz w:val="22"/>
          <w:szCs w:val="22"/>
        </w:rPr>
        <w:t>2</w:t>
      </w:r>
      <w:r>
        <w:rPr>
          <w:b/>
          <w:sz w:val="22"/>
          <w:szCs w:val="22"/>
        </w:rPr>
        <w:t>-4</w:t>
      </w:r>
      <w:r>
        <w:rPr>
          <w:b/>
          <w:spacing w:val="16"/>
          <w:sz w:val="22"/>
          <w:szCs w:val="22"/>
        </w:rPr>
        <w:t xml:space="preserve"> </w:t>
      </w:r>
      <w:r>
        <w:rPr>
          <w:b/>
          <w:sz w:val="22"/>
          <w:szCs w:val="22"/>
        </w:rPr>
        <w:t>З</w:t>
      </w:r>
      <w:r>
        <w:rPr>
          <w:b/>
          <w:spacing w:val="-1"/>
          <w:sz w:val="22"/>
          <w:szCs w:val="22"/>
        </w:rPr>
        <w:t>ак</w:t>
      </w:r>
      <w:r>
        <w:rPr>
          <w:b/>
          <w:sz w:val="22"/>
          <w:szCs w:val="22"/>
        </w:rPr>
        <w:t>о</w:t>
      </w:r>
      <w:r>
        <w:rPr>
          <w:b/>
          <w:spacing w:val="-1"/>
          <w:sz w:val="22"/>
          <w:szCs w:val="22"/>
        </w:rPr>
        <w:t>н</w:t>
      </w:r>
      <w:r>
        <w:rPr>
          <w:b/>
          <w:sz w:val="22"/>
          <w:szCs w:val="22"/>
        </w:rPr>
        <w:t>а</w:t>
      </w:r>
      <w:r>
        <w:rPr>
          <w:b/>
          <w:spacing w:val="13"/>
          <w:sz w:val="22"/>
          <w:szCs w:val="22"/>
        </w:rPr>
        <w:t xml:space="preserve"> </w:t>
      </w:r>
      <w:r>
        <w:rPr>
          <w:b/>
          <w:sz w:val="22"/>
          <w:szCs w:val="22"/>
        </w:rPr>
        <w:t>о</w:t>
      </w:r>
      <w:r>
        <w:rPr>
          <w:b/>
          <w:spacing w:val="18"/>
          <w:sz w:val="22"/>
          <w:szCs w:val="22"/>
        </w:rPr>
        <w:t xml:space="preserve"> </w:t>
      </w:r>
      <w:r>
        <w:rPr>
          <w:b/>
          <w:sz w:val="22"/>
          <w:szCs w:val="22"/>
        </w:rPr>
        <w:t>в</w:t>
      </w:r>
      <w:r>
        <w:rPr>
          <w:b/>
          <w:spacing w:val="-1"/>
          <w:sz w:val="22"/>
          <w:szCs w:val="22"/>
        </w:rPr>
        <w:t>и</w:t>
      </w:r>
      <w:r>
        <w:rPr>
          <w:b/>
          <w:sz w:val="22"/>
          <w:szCs w:val="22"/>
        </w:rPr>
        <w:t>с</w:t>
      </w:r>
      <w:r>
        <w:rPr>
          <w:b/>
          <w:spacing w:val="2"/>
          <w:sz w:val="22"/>
          <w:szCs w:val="22"/>
        </w:rPr>
        <w:t>о</w:t>
      </w:r>
      <w:r>
        <w:rPr>
          <w:b/>
          <w:spacing w:val="-1"/>
          <w:sz w:val="22"/>
          <w:szCs w:val="22"/>
        </w:rPr>
        <w:t>к</w:t>
      </w:r>
      <w:r>
        <w:rPr>
          <w:b/>
          <w:spacing w:val="1"/>
          <w:sz w:val="22"/>
          <w:szCs w:val="22"/>
        </w:rPr>
        <w:t>о</w:t>
      </w:r>
      <w:r>
        <w:rPr>
          <w:b/>
          <w:sz w:val="22"/>
          <w:szCs w:val="22"/>
        </w:rPr>
        <w:t>м</w:t>
      </w:r>
      <w:r>
        <w:rPr>
          <w:b/>
          <w:spacing w:val="11"/>
          <w:sz w:val="22"/>
          <w:szCs w:val="22"/>
        </w:rPr>
        <w:t xml:space="preserve"> </w:t>
      </w:r>
      <w:r>
        <w:rPr>
          <w:b/>
          <w:spacing w:val="1"/>
          <w:sz w:val="22"/>
          <w:szCs w:val="22"/>
        </w:rPr>
        <w:t>обра</w:t>
      </w:r>
      <w:r>
        <w:rPr>
          <w:b/>
          <w:spacing w:val="-1"/>
          <w:sz w:val="22"/>
          <w:szCs w:val="22"/>
        </w:rPr>
        <w:t>зо</w:t>
      </w:r>
      <w:r>
        <w:rPr>
          <w:b/>
          <w:sz w:val="22"/>
          <w:szCs w:val="22"/>
        </w:rPr>
        <w:t>в</w:t>
      </w:r>
      <w:r>
        <w:rPr>
          <w:b/>
          <w:spacing w:val="1"/>
          <w:sz w:val="22"/>
          <w:szCs w:val="22"/>
        </w:rPr>
        <w:t>а</w:t>
      </w:r>
      <w:r>
        <w:rPr>
          <w:b/>
          <w:spacing w:val="-1"/>
          <w:sz w:val="22"/>
          <w:szCs w:val="22"/>
        </w:rPr>
        <w:t>њ</w:t>
      </w:r>
      <w:r>
        <w:rPr>
          <w:b/>
          <w:sz w:val="22"/>
          <w:szCs w:val="22"/>
        </w:rPr>
        <w:t>у</w:t>
      </w:r>
      <w:r>
        <w:rPr>
          <w:b/>
          <w:spacing w:val="8"/>
          <w:sz w:val="22"/>
          <w:szCs w:val="22"/>
        </w:rPr>
        <w:t xml:space="preserve"> </w:t>
      </w:r>
      <w:r>
        <w:rPr>
          <w:b/>
          <w:spacing w:val="-1"/>
          <w:sz w:val="22"/>
          <w:szCs w:val="22"/>
        </w:rPr>
        <w:t>н</w:t>
      </w:r>
      <w:r>
        <w:rPr>
          <w:b/>
          <w:spacing w:val="1"/>
          <w:sz w:val="22"/>
          <w:szCs w:val="22"/>
        </w:rPr>
        <w:t>а</w:t>
      </w:r>
      <w:r>
        <w:rPr>
          <w:b/>
          <w:sz w:val="22"/>
          <w:szCs w:val="22"/>
        </w:rPr>
        <w:t>врш</w:t>
      </w:r>
      <w:r>
        <w:rPr>
          <w:b/>
          <w:spacing w:val="-1"/>
          <w:sz w:val="22"/>
          <w:szCs w:val="22"/>
        </w:rPr>
        <w:t>и</w:t>
      </w:r>
      <w:r>
        <w:rPr>
          <w:b/>
          <w:sz w:val="22"/>
          <w:szCs w:val="22"/>
        </w:rPr>
        <w:t>о,</w:t>
      </w:r>
      <w:r>
        <w:rPr>
          <w:b/>
          <w:spacing w:val="9"/>
          <w:sz w:val="22"/>
          <w:szCs w:val="22"/>
        </w:rPr>
        <w:t xml:space="preserve"> </w:t>
      </w:r>
      <w:r>
        <w:rPr>
          <w:b/>
          <w:spacing w:val="1"/>
          <w:sz w:val="22"/>
          <w:szCs w:val="22"/>
        </w:rPr>
        <w:t>о</w:t>
      </w:r>
      <w:r>
        <w:rPr>
          <w:b/>
          <w:sz w:val="22"/>
          <w:szCs w:val="22"/>
        </w:rPr>
        <w:t>д</w:t>
      </w:r>
      <w:r>
        <w:rPr>
          <w:b/>
          <w:spacing w:val="-1"/>
          <w:sz w:val="22"/>
          <w:szCs w:val="22"/>
        </w:rPr>
        <w:t>н</w:t>
      </w:r>
      <w:r>
        <w:rPr>
          <w:b/>
          <w:sz w:val="22"/>
          <w:szCs w:val="22"/>
        </w:rPr>
        <w:t>ос</w:t>
      </w:r>
      <w:r>
        <w:rPr>
          <w:b/>
          <w:spacing w:val="-1"/>
          <w:sz w:val="22"/>
          <w:szCs w:val="22"/>
        </w:rPr>
        <w:t>н</w:t>
      </w:r>
      <w:r>
        <w:rPr>
          <w:b/>
          <w:sz w:val="22"/>
          <w:szCs w:val="22"/>
        </w:rPr>
        <w:t>о навршава</w:t>
      </w:r>
      <w:r>
        <w:rPr>
          <w:b/>
          <w:spacing w:val="-10"/>
          <w:sz w:val="22"/>
          <w:szCs w:val="22"/>
        </w:rPr>
        <w:t xml:space="preserve"> </w:t>
      </w:r>
      <w:r>
        <w:rPr>
          <w:b/>
          <w:sz w:val="22"/>
          <w:szCs w:val="22"/>
        </w:rPr>
        <w:t>65.</w:t>
      </w:r>
      <w:proofErr w:type="gramEnd"/>
      <w:r>
        <w:rPr>
          <w:b/>
          <w:spacing w:val="-3"/>
          <w:sz w:val="22"/>
          <w:szCs w:val="22"/>
        </w:rPr>
        <w:t xml:space="preserve"> </w:t>
      </w:r>
      <w:proofErr w:type="gramStart"/>
      <w:r>
        <w:rPr>
          <w:b/>
          <w:sz w:val="22"/>
          <w:szCs w:val="22"/>
        </w:rPr>
        <w:t>година</w:t>
      </w:r>
      <w:proofErr w:type="gramEnd"/>
      <w:r>
        <w:rPr>
          <w:b/>
          <w:spacing w:val="-7"/>
          <w:sz w:val="22"/>
          <w:szCs w:val="22"/>
        </w:rPr>
        <w:t xml:space="preserve"> </w:t>
      </w:r>
      <w:r>
        <w:rPr>
          <w:b/>
          <w:sz w:val="22"/>
          <w:szCs w:val="22"/>
        </w:rPr>
        <w:t>живо</w:t>
      </w:r>
      <w:r>
        <w:rPr>
          <w:b/>
          <w:spacing w:val="-1"/>
          <w:sz w:val="22"/>
          <w:szCs w:val="22"/>
        </w:rPr>
        <w:t>т</w:t>
      </w:r>
      <w:r>
        <w:rPr>
          <w:b/>
          <w:sz w:val="22"/>
          <w:szCs w:val="22"/>
        </w:rPr>
        <w:t>а:</w:t>
      </w:r>
    </w:p>
    <w:p w:rsidR="00E47944" w:rsidRDefault="00E47944">
      <w:pPr>
        <w:spacing w:before="5" w:line="180" w:lineRule="exact"/>
        <w:rPr>
          <w:sz w:val="19"/>
          <w:szCs w:val="19"/>
        </w:rPr>
      </w:pPr>
    </w:p>
    <w:p w:rsidR="00E47944" w:rsidRPr="00CE00FE" w:rsidRDefault="00CE00FE">
      <w:pPr>
        <w:spacing w:line="200" w:lineRule="exact"/>
        <w:rPr>
          <w:b/>
          <w:u w:val="single"/>
        </w:rPr>
      </w:pPr>
      <w:r>
        <w:t xml:space="preserve">    </w:t>
      </w:r>
      <w:r w:rsidR="00CE1A7F">
        <w:rPr>
          <w:b/>
          <w:u w:val="single"/>
        </w:rPr>
        <w:t>30.09.2021</w:t>
      </w:r>
      <w:r w:rsidRPr="00CE00FE">
        <w:rPr>
          <w:b/>
          <w:u w:val="single"/>
        </w:rPr>
        <w:t xml:space="preserve">. </w:t>
      </w:r>
      <w:proofErr w:type="gramStart"/>
      <w:r w:rsidRPr="00CE00FE">
        <w:rPr>
          <w:b/>
          <w:u w:val="single"/>
        </w:rPr>
        <w:t>године</w:t>
      </w:r>
      <w:proofErr w:type="gramEnd"/>
    </w:p>
    <w:p w:rsidR="00E47944" w:rsidRPr="00CE00FE" w:rsidRDefault="00E47944">
      <w:pPr>
        <w:spacing w:line="200" w:lineRule="exact"/>
        <w:rPr>
          <w:b/>
          <w:u w:val="single"/>
        </w:rPr>
      </w:pPr>
    </w:p>
    <w:p w:rsidR="00E47944" w:rsidRPr="00CE00FE" w:rsidRDefault="00662426">
      <w:pPr>
        <w:spacing w:line="259" w:lineRule="auto"/>
        <w:ind w:left="120" w:right="84"/>
        <w:rPr>
          <w:sz w:val="22"/>
          <w:szCs w:val="22"/>
        </w:rPr>
      </w:pPr>
      <w:r>
        <w:rPr>
          <w:b/>
          <w:sz w:val="22"/>
          <w:szCs w:val="22"/>
        </w:rPr>
        <w:t>5.</w:t>
      </w:r>
      <w:r>
        <w:rPr>
          <w:b/>
          <w:spacing w:val="11"/>
          <w:sz w:val="22"/>
          <w:szCs w:val="22"/>
        </w:rPr>
        <w:t xml:space="preserve"> </w:t>
      </w:r>
      <w:r>
        <w:rPr>
          <w:b/>
          <w:sz w:val="22"/>
          <w:szCs w:val="22"/>
        </w:rPr>
        <w:t>Да</w:t>
      </w:r>
      <w:r>
        <w:rPr>
          <w:b/>
          <w:spacing w:val="-1"/>
          <w:sz w:val="22"/>
          <w:szCs w:val="22"/>
        </w:rPr>
        <w:t>т</w:t>
      </w:r>
      <w:r>
        <w:rPr>
          <w:b/>
          <w:spacing w:val="2"/>
          <w:sz w:val="22"/>
          <w:szCs w:val="22"/>
        </w:rPr>
        <w:t>у</w:t>
      </w:r>
      <w:r>
        <w:rPr>
          <w:b/>
          <w:sz w:val="22"/>
          <w:szCs w:val="22"/>
        </w:rPr>
        <w:t>м</w:t>
      </w:r>
      <w:r>
        <w:rPr>
          <w:b/>
          <w:spacing w:val="7"/>
          <w:sz w:val="22"/>
          <w:szCs w:val="22"/>
        </w:rPr>
        <w:t xml:space="preserve"> </w:t>
      </w:r>
      <w:r>
        <w:rPr>
          <w:b/>
          <w:spacing w:val="-1"/>
          <w:sz w:val="22"/>
          <w:szCs w:val="22"/>
        </w:rPr>
        <w:t>дон</w:t>
      </w:r>
      <w:r>
        <w:rPr>
          <w:b/>
          <w:sz w:val="22"/>
          <w:szCs w:val="22"/>
        </w:rPr>
        <w:t>ошења</w:t>
      </w:r>
      <w:r>
        <w:rPr>
          <w:b/>
          <w:spacing w:val="4"/>
          <w:sz w:val="22"/>
          <w:szCs w:val="22"/>
        </w:rPr>
        <w:t xml:space="preserve"> </w:t>
      </w:r>
      <w:r>
        <w:rPr>
          <w:b/>
          <w:spacing w:val="-1"/>
          <w:sz w:val="22"/>
          <w:szCs w:val="22"/>
        </w:rPr>
        <w:t>п</w:t>
      </w:r>
      <w:r>
        <w:rPr>
          <w:b/>
          <w:sz w:val="22"/>
          <w:szCs w:val="22"/>
        </w:rPr>
        <w:t>редлога</w:t>
      </w:r>
      <w:r>
        <w:rPr>
          <w:b/>
          <w:spacing w:val="4"/>
          <w:sz w:val="22"/>
          <w:szCs w:val="22"/>
        </w:rPr>
        <w:t xml:space="preserve"> </w:t>
      </w:r>
      <w:r w:rsidRPr="00CE00FE">
        <w:rPr>
          <w:b/>
          <w:sz w:val="22"/>
          <w:szCs w:val="22"/>
          <w:u w:val="single"/>
        </w:rPr>
        <w:t>Ка</w:t>
      </w:r>
      <w:r w:rsidRPr="00CE00FE">
        <w:rPr>
          <w:b/>
          <w:spacing w:val="-1"/>
          <w:sz w:val="22"/>
          <w:szCs w:val="22"/>
          <w:u w:val="single"/>
        </w:rPr>
        <w:t>т</w:t>
      </w:r>
      <w:r w:rsidRPr="00CE00FE">
        <w:rPr>
          <w:b/>
          <w:sz w:val="22"/>
          <w:szCs w:val="22"/>
          <w:u w:val="single"/>
        </w:rPr>
        <w:t>едре</w:t>
      </w:r>
      <w:r w:rsidRPr="00CE00FE">
        <w:rPr>
          <w:b/>
          <w:spacing w:val="5"/>
          <w:sz w:val="22"/>
          <w:szCs w:val="22"/>
          <w:u w:val="single"/>
        </w:rPr>
        <w:t xml:space="preserve"> </w:t>
      </w:r>
      <w:r w:rsidR="00CE00FE" w:rsidRPr="00CE00FE">
        <w:rPr>
          <w:b/>
          <w:sz w:val="22"/>
          <w:szCs w:val="22"/>
          <w:u w:val="single"/>
        </w:rPr>
        <w:t xml:space="preserve">уже научне области </w:t>
      </w:r>
      <w:r w:rsidR="00CE1A7F">
        <w:rPr>
          <w:b/>
          <w:sz w:val="22"/>
          <w:szCs w:val="22"/>
          <w:u w:val="single"/>
        </w:rPr>
        <w:t>Епидемиологија</w:t>
      </w:r>
      <w:r>
        <w:rPr>
          <w:b/>
          <w:sz w:val="22"/>
          <w:szCs w:val="22"/>
        </w:rPr>
        <w:t>:</w:t>
      </w:r>
      <w:r w:rsidR="00CE00FE">
        <w:rPr>
          <w:b/>
          <w:sz w:val="22"/>
          <w:szCs w:val="22"/>
        </w:rPr>
        <w:t xml:space="preserve"> </w:t>
      </w:r>
      <w:r w:rsidR="00AE585E">
        <w:rPr>
          <w:b/>
          <w:sz w:val="22"/>
          <w:szCs w:val="22"/>
          <w:u w:val="single"/>
        </w:rPr>
        <w:t>13.04.2021</w:t>
      </w:r>
      <w:r w:rsidR="00CE00FE" w:rsidRPr="00CE00FE">
        <w:rPr>
          <w:b/>
          <w:sz w:val="22"/>
          <w:szCs w:val="22"/>
          <w:u w:val="single"/>
        </w:rPr>
        <w:t>. године</w:t>
      </w:r>
    </w:p>
    <w:p w:rsidR="00E47944" w:rsidRDefault="00E47944">
      <w:pPr>
        <w:spacing w:before="2" w:line="180" w:lineRule="exact"/>
        <w:rPr>
          <w:sz w:val="19"/>
          <w:szCs w:val="19"/>
        </w:rPr>
      </w:pPr>
    </w:p>
    <w:p w:rsidR="00E47944" w:rsidRDefault="00E47944">
      <w:pPr>
        <w:spacing w:line="200" w:lineRule="exact"/>
      </w:pPr>
    </w:p>
    <w:p w:rsidR="00E47944" w:rsidRDefault="00E47944">
      <w:pPr>
        <w:spacing w:line="200" w:lineRule="exact"/>
      </w:pPr>
    </w:p>
    <w:p w:rsidR="00E47944" w:rsidRDefault="00662426">
      <w:pPr>
        <w:ind w:left="120"/>
        <w:rPr>
          <w:b/>
          <w:sz w:val="22"/>
          <w:szCs w:val="22"/>
        </w:rPr>
      </w:pPr>
      <w:r>
        <w:rPr>
          <w:b/>
          <w:sz w:val="22"/>
          <w:szCs w:val="22"/>
        </w:rPr>
        <w:t>6.</w:t>
      </w:r>
      <w:r>
        <w:rPr>
          <w:b/>
          <w:spacing w:val="-2"/>
          <w:sz w:val="22"/>
          <w:szCs w:val="22"/>
        </w:rPr>
        <w:t xml:space="preserve"> </w:t>
      </w:r>
      <w:r>
        <w:rPr>
          <w:b/>
          <w:sz w:val="22"/>
          <w:szCs w:val="22"/>
        </w:rPr>
        <w:t>Да</w:t>
      </w:r>
      <w:r>
        <w:rPr>
          <w:b/>
          <w:spacing w:val="-1"/>
          <w:sz w:val="22"/>
          <w:szCs w:val="22"/>
        </w:rPr>
        <w:t>т</w:t>
      </w:r>
      <w:r>
        <w:rPr>
          <w:b/>
          <w:spacing w:val="2"/>
          <w:sz w:val="22"/>
          <w:szCs w:val="22"/>
        </w:rPr>
        <w:t>у</w:t>
      </w:r>
      <w:r>
        <w:rPr>
          <w:b/>
          <w:sz w:val="22"/>
          <w:szCs w:val="22"/>
        </w:rPr>
        <w:t>м</w:t>
      </w:r>
      <w:r>
        <w:rPr>
          <w:b/>
          <w:spacing w:val="-7"/>
          <w:sz w:val="22"/>
          <w:szCs w:val="22"/>
        </w:rPr>
        <w:t xml:space="preserve"> </w:t>
      </w:r>
      <w:r>
        <w:rPr>
          <w:b/>
          <w:spacing w:val="2"/>
          <w:sz w:val="22"/>
          <w:szCs w:val="22"/>
        </w:rPr>
        <w:t>у</w:t>
      </w:r>
      <w:r>
        <w:rPr>
          <w:b/>
          <w:spacing w:val="-2"/>
          <w:sz w:val="22"/>
          <w:szCs w:val="22"/>
        </w:rPr>
        <w:t>т</w:t>
      </w:r>
      <w:r>
        <w:rPr>
          <w:b/>
          <w:sz w:val="22"/>
          <w:szCs w:val="22"/>
        </w:rPr>
        <w:t>врђ</w:t>
      </w:r>
      <w:r>
        <w:rPr>
          <w:b/>
          <w:spacing w:val="-1"/>
          <w:sz w:val="22"/>
          <w:szCs w:val="22"/>
        </w:rPr>
        <w:t>и</w:t>
      </w:r>
      <w:r>
        <w:rPr>
          <w:b/>
          <w:sz w:val="22"/>
          <w:szCs w:val="22"/>
        </w:rPr>
        <w:t>вања</w:t>
      </w:r>
      <w:r>
        <w:rPr>
          <w:b/>
          <w:spacing w:val="-12"/>
          <w:sz w:val="22"/>
          <w:szCs w:val="22"/>
        </w:rPr>
        <w:t xml:space="preserve"> </w:t>
      </w:r>
      <w:r>
        <w:rPr>
          <w:b/>
          <w:sz w:val="22"/>
          <w:szCs w:val="22"/>
        </w:rPr>
        <w:t>предлога</w:t>
      </w:r>
      <w:r>
        <w:rPr>
          <w:b/>
          <w:spacing w:val="-9"/>
          <w:sz w:val="22"/>
          <w:szCs w:val="22"/>
        </w:rPr>
        <w:t xml:space="preserve"> </w:t>
      </w:r>
      <w:r>
        <w:rPr>
          <w:b/>
          <w:sz w:val="22"/>
          <w:szCs w:val="22"/>
        </w:rPr>
        <w:t>Нас</w:t>
      </w:r>
      <w:r>
        <w:rPr>
          <w:b/>
          <w:spacing w:val="-1"/>
          <w:sz w:val="22"/>
          <w:szCs w:val="22"/>
        </w:rPr>
        <w:t>т</w:t>
      </w:r>
      <w:r>
        <w:rPr>
          <w:b/>
          <w:spacing w:val="1"/>
          <w:sz w:val="22"/>
          <w:szCs w:val="22"/>
        </w:rPr>
        <w:t>а</w:t>
      </w:r>
      <w:r>
        <w:rPr>
          <w:b/>
          <w:sz w:val="22"/>
          <w:szCs w:val="22"/>
        </w:rPr>
        <w:t>в</w:t>
      </w:r>
      <w:r>
        <w:rPr>
          <w:b/>
          <w:spacing w:val="-1"/>
          <w:sz w:val="22"/>
          <w:szCs w:val="22"/>
        </w:rPr>
        <w:t>н</w:t>
      </w:r>
      <w:r>
        <w:rPr>
          <w:b/>
          <w:sz w:val="22"/>
          <w:szCs w:val="22"/>
        </w:rPr>
        <w:t>о-</w:t>
      </w:r>
      <w:r>
        <w:rPr>
          <w:b/>
          <w:spacing w:val="-1"/>
          <w:sz w:val="22"/>
          <w:szCs w:val="22"/>
        </w:rPr>
        <w:t>н</w:t>
      </w:r>
      <w:r>
        <w:rPr>
          <w:b/>
          <w:spacing w:val="1"/>
          <w:sz w:val="22"/>
          <w:szCs w:val="22"/>
        </w:rPr>
        <w:t>а</w:t>
      </w:r>
      <w:r>
        <w:rPr>
          <w:b/>
          <w:spacing w:val="2"/>
          <w:sz w:val="22"/>
          <w:szCs w:val="22"/>
        </w:rPr>
        <w:t>у</w:t>
      </w:r>
      <w:r>
        <w:rPr>
          <w:b/>
          <w:spacing w:val="-1"/>
          <w:sz w:val="22"/>
          <w:szCs w:val="22"/>
        </w:rPr>
        <w:t>чн</w:t>
      </w:r>
      <w:r>
        <w:rPr>
          <w:b/>
          <w:spacing w:val="1"/>
          <w:sz w:val="22"/>
          <w:szCs w:val="22"/>
        </w:rPr>
        <w:t>о</w:t>
      </w:r>
      <w:r>
        <w:rPr>
          <w:b/>
          <w:sz w:val="22"/>
          <w:szCs w:val="22"/>
        </w:rPr>
        <w:t>г</w:t>
      </w:r>
      <w:r>
        <w:rPr>
          <w:b/>
          <w:spacing w:val="-18"/>
          <w:sz w:val="22"/>
          <w:szCs w:val="22"/>
        </w:rPr>
        <w:t xml:space="preserve"> </w:t>
      </w:r>
      <w:r>
        <w:rPr>
          <w:b/>
          <w:sz w:val="22"/>
          <w:szCs w:val="22"/>
        </w:rPr>
        <w:t>већа</w:t>
      </w:r>
      <w:r>
        <w:rPr>
          <w:b/>
          <w:spacing w:val="-4"/>
          <w:sz w:val="22"/>
          <w:szCs w:val="22"/>
        </w:rPr>
        <w:t xml:space="preserve"> </w:t>
      </w:r>
      <w:r>
        <w:rPr>
          <w:b/>
          <w:sz w:val="22"/>
          <w:szCs w:val="22"/>
        </w:rPr>
        <w:t>о</w:t>
      </w:r>
      <w:r>
        <w:rPr>
          <w:b/>
          <w:spacing w:val="-1"/>
          <w:sz w:val="22"/>
          <w:szCs w:val="22"/>
        </w:rPr>
        <w:t xml:space="preserve"> п</w:t>
      </w:r>
      <w:r>
        <w:rPr>
          <w:b/>
          <w:sz w:val="22"/>
          <w:szCs w:val="22"/>
        </w:rPr>
        <w:t>ро</w:t>
      </w:r>
      <w:r>
        <w:rPr>
          <w:b/>
          <w:spacing w:val="-1"/>
          <w:sz w:val="22"/>
          <w:szCs w:val="22"/>
        </w:rPr>
        <w:t>д</w:t>
      </w:r>
      <w:r>
        <w:rPr>
          <w:b/>
          <w:spacing w:val="2"/>
          <w:sz w:val="22"/>
          <w:szCs w:val="22"/>
        </w:rPr>
        <w:t>у</w:t>
      </w:r>
      <w:r>
        <w:rPr>
          <w:b/>
          <w:sz w:val="22"/>
          <w:szCs w:val="22"/>
        </w:rPr>
        <w:t>же</w:t>
      </w:r>
      <w:r>
        <w:rPr>
          <w:b/>
          <w:spacing w:val="-1"/>
          <w:sz w:val="22"/>
          <w:szCs w:val="22"/>
        </w:rPr>
        <w:t>тк</w:t>
      </w:r>
      <w:r>
        <w:rPr>
          <w:b/>
          <w:sz w:val="22"/>
          <w:szCs w:val="22"/>
        </w:rPr>
        <w:t>у</w:t>
      </w:r>
      <w:r>
        <w:rPr>
          <w:b/>
          <w:spacing w:val="-11"/>
          <w:sz w:val="22"/>
          <w:szCs w:val="22"/>
        </w:rPr>
        <w:t xml:space="preserve"> </w:t>
      </w:r>
      <w:r>
        <w:rPr>
          <w:b/>
          <w:sz w:val="22"/>
          <w:szCs w:val="22"/>
        </w:rPr>
        <w:t>рад</w:t>
      </w:r>
      <w:r>
        <w:rPr>
          <w:b/>
          <w:spacing w:val="-1"/>
          <w:sz w:val="22"/>
          <w:szCs w:val="22"/>
        </w:rPr>
        <w:t>н</w:t>
      </w:r>
      <w:r>
        <w:rPr>
          <w:b/>
          <w:spacing w:val="1"/>
          <w:sz w:val="22"/>
          <w:szCs w:val="22"/>
        </w:rPr>
        <w:t>о</w:t>
      </w:r>
      <w:r>
        <w:rPr>
          <w:b/>
          <w:sz w:val="22"/>
          <w:szCs w:val="22"/>
        </w:rPr>
        <w:t>г</w:t>
      </w:r>
      <w:r>
        <w:rPr>
          <w:b/>
          <w:spacing w:val="-7"/>
          <w:sz w:val="22"/>
          <w:szCs w:val="22"/>
        </w:rPr>
        <w:t xml:space="preserve"> </w:t>
      </w:r>
      <w:r>
        <w:rPr>
          <w:b/>
          <w:sz w:val="22"/>
          <w:szCs w:val="22"/>
        </w:rPr>
        <w:t>од</w:t>
      </w:r>
      <w:r>
        <w:rPr>
          <w:b/>
          <w:spacing w:val="-1"/>
          <w:sz w:val="22"/>
          <w:szCs w:val="22"/>
        </w:rPr>
        <w:t>но</w:t>
      </w:r>
      <w:r>
        <w:rPr>
          <w:b/>
          <w:sz w:val="22"/>
          <w:szCs w:val="22"/>
        </w:rPr>
        <w:t>са:</w:t>
      </w:r>
      <w:r w:rsidR="00CE00FE">
        <w:rPr>
          <w:b/>
          <w:sz w:val="22"/>
          <w:szCs w:val="22"/>
        </w:rPr>
        <w:t xml:space="preserve"> </w:t>
      </w:r>
    </w:p>
    <w:p w:rsidR="00CE00FE" w:rsidRDefault="00CE00FE">
      <w:pPr>
        <w:ind w:left="120"/>
        <w:rPr>
          <w:b/>
          <w:sz w:val="22"/>
          <w:szCs w:val="22"/>
        </w:rPr>
      </w:pPr>
      <w:r>
        <w:rPr>
          <w:b/>
          <w:sz w:val="22"/>
          <w:szCs w:val="22"/>
        </w:rPr>
        <w:t xml:space="preserve">   </w:t>
      </w:r>
    </w:p>
    <w:p w:rsidR="00CE00FE" w:rsidRPr="00CE00FE" w:rsidRDefault="00AE585E">
      <w:pPr>
        <w:ind w:left="120"/>
        <w:rPr>
          <w:sz w:val="22"/>
          <w:szCs w:val="22"/>
          <w:u w:val="single"/>
        </w:rPr>
      </w:pPr>
      <w:r>
        <w:rPr>
          <w:b/>
          <w:sz w:val="22"/>
          <w:szCs w:val="22"/>
          <w:u w:val="single"/>
        </w:rPr>
        <w:t>24.05.2021</w:t>
      </w:r>
      <w:r w:rsidR="00CE00FE" w:rsidRPr="00CE00FE">
        <w:rPr>
          <w:b/>
          <w:sz w:val="22"/>
          <w:szCs w:val="22"/>
          <w:u w:val="single"/>
        </w:rPr>
        <w:t xml:space="preserve">. </w:t>
      </w:r>
      <w:proofErr w:type="gramStart"/>
      <w:r w:rsidR="00CE00FE" w:rsidRPr="00CE00FE">
        <w:rPr>
          <w:b/>
          <w:sz w:val="22"/>
          <w:szCs w:val="22"/>
          <w:u w:val="single"/>
        </w:rPr>
        <w:t>године</w:t>
      </w:r>
      <w:proofErr w:type="gramEnd"/>
    </w:p>
    <w:p w:rsidR="00E47944" w:rsidRDefault="00E47944">
      <w:pPr>
        <w:spacing w:line="200" w:lineRule="exact"/>
      </w:pPr>
    </w:p>
    <w:p w:rsidR="00E47944" w:rsidRDefault="00E47944">
      <w:pPr>
        <w:spacing w:line="200" w:lineRule="exact"/>
      </w:pPr>
    </w:p>
    <w:p w:rsidR="00E47944" w:rsidRDefault="00E47944">
      <w:pPr>
        <w:spacing w:before="13" w:line="200" w:lineRule="exact"/>
      </w:pPr>
    </w:p>
    <w:p w:rsidR="00E47944" w:rsidRDefault="00662426">
      <w:pPr>
        <w:ind w:left="120"/>
        <w:rPr>
          <w:sz w:val="22"/>
          <w:szCs w:val="22"/>
        </w:rPr>
      </w:pPr>
      <w:r>
        <w:rPr>
          <w:b/>
          <w:sz w:val="22"/>
          <w:szCs w:val="22"/>
        </w:rPr>
        <w:t>7.</w:t>
      </w:r>
      <w:r>
        <w:rPr>
          <w:b/>
          <w:spacing w:val="-2"/>
          <w:sz w:val="22"/>
          <w:szCs w:val="22"/>
        </w:rPr>
        <w:t xml:space="preserve"> </w:t>
      </w:r>
      <w:r>
        <w:rPr>
          <w:b/>
          <w:sz w:val="22"/>
          <w:szCs w:val="22"/>
        </w:rPr>
        <w:t>Број</w:t>
      </w:r>
      <w:r>
        <w:rPr>
          <w:b/>
          <w:spacing w:val="-4"/>
          <w:sz w:val="22"/>
          <w:szCs w:val="22"/>
        </w:rPr>
        <w:t xml:space="preserve"> </w:t>
      </w:r>
      <w:r>
        <w:rPr>
          <w:b/>
          <w:sz w:val="22"/>
          <w:szCs w:val="22"/>
        </w:rPr>
        <w:t>школских</w:t>
      </w:r>
      <w:r>
        <w:rPr>
          <w:b/>
          <w:spacing w:val="-10"/>
          <w:sz w:val="22"/>
          <w:szCs w:val="22"/>
        </w:rPr>
        <w:t xml:space="preserve"> </w:t>
      </w:r>
      <w:r>
        <w:rPr>
          <w:b/>
          <w:sz w:val="22"/>
          <w:szCs w:val="22"/>
        </w:rPr>
        <w:t>година</w:t>
      </w:r>
      <w:r>
        <w:rPr>
          <w:b/>
          <w:spacing w:val="-7"/>
          <w:sz w:val="22"/>
          <w:szCs w:val="22"/>
        </w:rPr>
        <w:t xml:space="preserve"> </w:t>
      </w:r>
      <w:r>
        <w:rPr>
          <w:b/>
          <w:sz w:val="22"/>
          <w:szCs w:val="22"/>
        </w:rPr>
        <w:t>за</w:t>
      </w:r>
      <w:r>
        <w:rPr>
          <w:b/>
          <w:spacing w:val="-2"/>
          <w:sz w:val="22"/>
          <w:szCs w:val="22"/>
        </w:rPr>
        <w:t xml:space="preserve"> </w:t>
      </w:r>
      <w:r>
        <w:rPr>
          <w:b/>
          <w:sz w:val="22"/>
          <w:szCs w:val="22"/>
        </w:rPr>
        <w:t>који</w:t>
      </w:r>
      <w:r>
        <w:rPr>
          <w:b/>
          <w:spacing w:val="-4"/>
          <w:sz w:val="22"/>
          <w:szCs w:val="22"/>
        </w:rPr>
        <w:t xml:space="preserve"> </w:t>
      </w:r>
      <w:r>
        <w:rPr>
          <w:b/>
          <w:sz w:val="22"/>
          <w:szCs w:val="22"/>
        </w:rPr>
        <w:t>Н</w:t>
      </w:r>
      <w:r>
        <w:rPr>
          <w:b/>
          <w:spacing w:val="1"/>
          <w:sz w:val="22"/>
          <w:szCs w:val="22"/>
        </w:rPr>
        <w:t>а</w:t>
      </w:r>
      <w:r>
        <w:rPr>
          <w:b/>
          <w:sz w:val="22"/>
          <w:szCs w:val="22"/>
        </w:rPr>
        <w:t>ст</w:t>
      </w:r>
      <w:r>
        <w:rPr>
          <w:b/>
          <w:spacing w:val="1"/>
          <w:sz w:val="22"/>
          <w:szCs w:val="22"/>
        </w:rPr>
        <w:t>ав</w:t>
      </w:r>
      <w:r>
        <w:rPr>
          <w:b/>
          <w:spacing w:val="-1"/>
          <w:sz w:val="22"/>
          <w:szCs w:val="22"/>
        </w:rPr>
        <w:t>н</w:t>
      </w:r>
      <w:r>
        <w:rPr>
          <w:b/>
          <w:spacing w:val="1"/>
          <w:sz w:val="22"/>
          <w:szCs w:val="22"/>
        </w:rPr>
        <w:t>о</w:t>
      </w:r>
      <w:r>
        <w:rPr>
          <w:b/>
          <w:sz w:val="22"/>
          <w:szCs w:val="22"/>
        </w:rPr>
        <w:t>-н</w:t>
      </w:r>
      <w:r>
        <w:rPr>
          <w:b/>
          <w:spacing w:val="1"/>
          <w:sz w:val="22"/>
          <w:szCs w:val="22"/>
        </w:rPr>
        <w:t>а</w:t>
      </w:r>
      <w:r>
        <w:rPr>
          <w:b/>
          <w:spacing w:val="2"/>
          <w:sz w:val="22"/>
          <w:szCs w:val="22"/>
        </w:rPr>
        <w:t>у</w:t>
      </w:r>
      <w:r>
        <w:rPr>
          <w:b/>
          <w:sz w:val="22"/>
          <w:szCs w:val="22"/>
        </w:rPr>
        <w:t>чно</w:t>
      </w:r>
      <w:r>
        <w:rPr>
          <w:b/>
          <w:spacing w:val="-16"/>
          <w:sz w:val="22"/>
          <w:szCs w:val="22"/>
        </w:rPr>
        <w:t xml:space="preserve"> </w:t>
      </w:r>
      <w:r>
        <w:rPr>
          <w:b/>
          <w:sz w:val="22"/>
          <w:szCs w:val="22"/>
        </w:rPr>
        <w:t>веће</w:t>
      </w:r>
      <w:r>
        <w:rPr>
          <w:b/>
          <w:spacing w:val="-4"/>
          <w:sz w:val="22"/>
          <w:szCs w:val="22"/>
        </w:rPr>
        <w:t xml:space="preserve"> </w:t>
      </w:r>
      <w:r>
        <w:rPr>
          <w:b/>
          <w:sz w:val="22"/>
          <w:szCs w:val="22"/>
        </w:rPr>
        <w:t>п</w:t>
      </w:r>
      <w:r>
        <w:rPr>
          <w:b/>
          <w:spacing w:val="1"/>
          <w:sz w:val="22"/>
          <w:szCs w:val="22"/>
        </w:rPr>
        <w:t>ред</w:t>
      </w:r>
      <w:r>
        <w:rPr>
          <w:b/>
          <w:sz w:val="22"/>
          <w:szCs w:val="22"/>
        </w:rPr>
        <w:t>л</w:t>
      </w:r>
      <w:r>
        <w:rPr>
          <w:b/>
          <w:spacing w:val="1"/>
          <w:sz w:val="22"/>
          <w:szCs w:val="22"/>
        </w:rPr>
        <w:t>а</w:t>
      </w:r>
      <w:r>
        <w:rPr>
          <w:b/>
          <w:sz w:val="22"/>
          <w:szCs w:val="22"/>
        </w:rPr>
        <w:t>же</w:t>
      </w:r>
      <w:r>
        <w:rPr>
          <w:b/>
          <w:spacing w:val="-7"/>
          <w:sz w:val="22"/>
          <w:szCs w:val="22"/>
        </w:rPr>
        <w:t xml:space="preserve"> </w:t>
      </w:r>
      <w:r>
        <w:rPr>
          <w:b/>
          <w:spacing w:val="1"/>
          <w:sz w:val="22"/>
          <w:szCs w:val="22"/>
        </w:rPr>
        <w:t>п</w:t>
      </w:r>
      <w:r>
        <w:rPr>
          <w:b/>
          <w:sz w:val="22"/>
          <w:szCs w:val="22"/>
        </w:rPr>
        <w:t>ро</w:t>
      </w:r>
      <w:r>
        <w:rPr>
          <w:b/>
          <w:spacing w:val="-1"/>
          <w:sz w:val="22"/>
          <w:szCs w:val="22"/>
        </w:rPr>
        <w:t>д</w:t>
      </w:r>
      <w:r>
        <w:rPr>
          <w:b/>
          <w:spacing w:val="2"/>
          <w:sz w:val="22"/>
          <w:szCs w:val="22"/>
        </w:rPr>
        <w:t>у</w:t>
      </w:r>
      <w:r>
        <w:rPr>
          <w:b/>
          <w:sz w:val="22"/>
          <w:szCs w:val="22"/>
        </w:rPr>
        <w:t>же</w:t>
      </w:r>
      <w:r>
        <w:rPr>
          <w:b/>
          <w:spacing w:val="-1"/>
          <w:sz w:val="22"/>
          <w:szCs w:val="22"/>
        </w:rPr>
        <w:t>т</w:t>
      </w:r>
      <w:r>
        <w:rPr>
          <w:b/>
          <w:spacing w:val="1"/>
          <w:sz w:val="22"/>
          <w:szCs w:val="22"/>
        </w:rPr>
        <w:t>а</w:t>
      </w:r>
      <w:r>
        <w:rPr>
          <w:b/>
          <w:sz w:val="22"/>
          <w:szCs w:val="22"/>
        </w:rPr>
        <w:t>к</w:t>
      </w:r>
      <w:r>
        <w:rPr>
          <w:b/>
          <w:spacing w:val="-12"/>
          <w:sz w:val="22"/>
          <w:szCs w:val="22"/>
        </w:rPr>
        <w:t xml:space="preserve"> </w:t>
      </w:r>
      <w:r>
        <w:rPr>
          <w:b/>
          <w:sz w:val="22"/>
          <w:szCs w:val="22"/>
        </w:rPr>
        <w:t>ра</w:t>
      </w:r>
      <w:r>
        <w:rPr>
          <w:b/>
          <w:spacing w:val="-1"/>
          <w:sz w:val="22"/>
          <w:szCs w:val="22"/>
        </w:rPr>
        <w:t>дн</w:t>
      </w:r>
      <w:r>
        <w:rPr>
          <w:b/>
          <w:sz w:val="22"/>
          <w:szCs w:val="22"/>
        </w:rPr>
        <w:t>ог</w:t>
      </w:r>
      <w:r>
        <w:rPr>
          <w:b/>
          <w:spacing w:val="-6"/>
          <w:sz w:val="22"/>
          <w:szCs w:val="22"/>
        </w:rPr>
        <w:t xml:space="preserve"> </w:t>
      </w:r>
      <w:r>
        <w:rPr>
          <w:b/>
          <w:sz w:val="22"/>
          <w:szCs w:val="22"/>
        </w:rPr>
        <w:t>од</w:t>
      </w:r>
      <w:r>
        <w:rPr>
          <w:b/>
          <w:spacing w:val="-1"/>
          <w:sz w:val="22"/>
          <w:szCs w:val="22"/>
        </w:rPr>
        <w:t>н</w:t>
      </w:r>
      <w:r>
        <w:rPr>
          <w:b/>
          <w:sz w:val="22"/>
          <w:szCs w:val="22"/>
        </w:rPr>
        <w:t>оса:</w:t>
      </w:r>
      <w:r w:rsidR="00AE585E">
        <w:rPr>
          <w:b/>
          <w:sz w:val="22"/>
          <w:szCs w:val="22"/>
        </w:rPr>
        <w:t xml:space="preserve"> 2</w:t>
      </w:r>
    </w:p>
    <w:p w:rsidR="00E47944" w:rsidRDefault="00E47944">
      <w:pPr>
        <w:spacing w:line="200" w:lineRule="exact"/>
      </w:pPr>
    </w:p>
    <w:p w:rsidR="00E47944" w:rsidRDefault="00E47944">
      <w:pPr>
        <w:spacing w:line="200" w:lineRule="exact"/>
      </w:pPr>
    </w:p>
    <w:p w:rsidR="00E47944" w:rsidRDefault="00E47944">
      <w:pPr>
        <w:spacing w:before="13" w:line="200" w:lineRule="exact"/>
      </w:pPr>
    </w:p>
    <w:p w:rsidR="00E47944" w:rsidRDefault="00662426">
      <w:pPr>
        <w:spacing w:line="258" w:lineRule="auto"/>
        <w:ind w:left="120" w:right="82"/>
        <w:rPr>
          <w:sz w:val="22"/>
          <w:szCs w:val="22"/>
        </w:rPr>
      </w:pPr>
      <w:r>
        <w:rPr>
          <w:b/>
          <w:spacing w:val="1"/>
          <w:sz w:val="22"/>
          <w:szCs w:val="22"/>
        </w:rPr>
        <w:t>8</w:t>
      </w:r>
      <w:r>
        <w:rPr>
          <w:b/>
          <w:sz w:val="22"/>
          <w:szCs w:val="22"/>
        </w:rPr>
        <w:t>. Н</w:t>
      </w:r>
      <w:r>
        <w:rPr>
          <w:b/>
          <w:spacing w:val="1"/>
          <w:sz w:val="22"/>
          <w:szCs w:val="22"/>
        </w:rPr>
        <w:t>аз</w:t>
      </w:r>
      <w:r>
        <w:rPr>
          <w:b/>
          <w:sz w:val="22"/>
          <w:szCs w:val="22"/>
        </w:rPr>
        <w:t>ив</w:t>
      </w:r>
      <w:r>
        <w:rPr>
          <w:b/>
          <w:spacing w:val="-5"/>
          <w:sz w:val="22"/>
          <w:szCs w:val="22"/>
        </w:rPr>
        <w:t xml:space="preserve"> </w:t>
      </w:r>
      <w:r>
        <w:rPr>
          <w:b/>
          <w:spacing w:val="1"/>
          <w:sz w:val="22"/>
          <w:szCs w:val="22"/>
        </w:rPr>
        <w:t>у</w:t>
      </w:r>
      <w:r>
        <w:rPr>
          <w:b/>
          <w:sz w:val="22"/>
          <w:szCs w:val="22"/>
        </w:rPr>
        <w:t>же</w:t>
      </w:r>
      <w:r>
        <w:rPr>
          <w:b/>
          <w:spacing w:val="-3"/>
          <w:sz w:val="22"/>
          <w:szCs w:val="22"/>
        </w:rPr>
        <w:t xml:space="preserve"> </w:t>
      </w:r>
      <w:r>
        <w:rPr>
          <w:b/>
          <w:spacing w:val="-1"/>
          <w:sz w:val="22"/>
          <w:szCs w:val="22"/>
        </w:rPr>
        <w:t>н</w:t>
      </w:r>
      <w:r>
        <w:rPr>
          <w:b/>
          <w:spacing w:val="1"/>
          <w:sz w:val="22"/>
          <w:szCs w:val="22"/>
        </w:rPr>
        <w:t>а</w:t>
      </w:r>
      <w:r>
        <w:rPr>
          <w:b/>
          <w:spacing w:val="2"/>
          <w:sz w:val="22"/>
          <w:szCs w:val="22"/>
        </w:rPr>
        <w:t>у</w:t>
      </w:r>
      <w:r>
        <w:rPr>
          <w:b/>
          <w:sz w:val="22"/>
          <w:szCs w:val="22"/>
        </w:rPr>
        <w:t>чне</w:t>
      </w:r>
      <w:r>
        <w:rPr>
          <w:b/>
          <w:spacing w:val="-6"/>
          <w:sz w:val="22"/>
          <w:szCs w:val="22"/>
        </w:rPr>
        <w:t xml:space="preserve"> </w:t>
      </w:r>
      <w:r>
        <w:rPr>
          <w:b/>
          <w:spacing w:val="1"/>
          <w:sz w:val="22"/>
          <w:szCs w:val="22"/>
        </w:rPr>
        <w:t>о</w:t>
      </w:r>
      <w:r>
        <w:rPr>
          <w:b/>
          <w:spacing w:val="-1"/>
          <w:sz w:val="22"/>
          <w:szCs w:val="22"/>
        </w:rPr>
        <w:t>б</w:t>
      </w:r>
      <w:r>
        <w:rPr>
          <w:b/>
          <w:sz w:val="22"/>
          <w:szCs w:val="22"/>
        </w:rPr>
        <w:t>л</w:t>
      </w:r>
      <w:r>
        <w:rPr>
          <w:b/>
          <w:spacing w:val="1"/>
          <w:sz w:val="22"/>
          <w:szCs w:val="22"/>
        </w:rPr>
        <w:t>а</w:t>
      </w:r>
      <w:r>
        <w:rPr>
          <w:b/>
          <w:sz w:val="22"/>
          <w:szCs w:val="22"/>
        </w:rPr>
        <w:t>сти</w:t>
      </w:r>
      <w:r>
        <w:rPr>
          <w:b/>
          <w:spacing w:val="-7"/>
          <w:sz w:val="22"/>
          <w:szCs w:val="22"/>
        </w:rPr>
        <w:t xml:space="preserve"> </w:t>
      </w:r>
      <w:r>
        <w:rPr>
          <w:b/>
          <w:sz w:val="22"/>
          <w:szCs w:val="22"/>
        </w:rPr>
        <w:t>/</w:t>
      </w:r>
      <w:r>
        <w:rPr>
          <w:b/>
          <w:spacing w:val="1"/>
          <w:sz w:val="22"/>
          <w:szCs w:val="22"/>
        </w:rPr>
        <w:t xml:space="preserve"> </w:t>
      </w:r>
      <w:r>
        <w:rPr>
          <w:b/>
          <w:sz w:val="22"/>
          <w:szCs w:val="22"/>
        </w:rPr>
        <w:t>предмета</w:t>
      </w:r>
      <w:r>
        <w:rPr>
          <w:b/>
          <w:spacing w:val="-7"/>
          <w:sz w:val="22"/>
          <w:szCs w:val="22"/>
        </w:rPr>
        <w:t xml:space="preserve"> </w:t>
      </w:r>
      <w:r>
        <w:rPr>
          <w:b/>
          <w:spacing w:val="1"/>
          <w:sz w:val="22"/>
          <w:szCs w:val="22"/>
        </w:rPr>
        <w:t>з</w:t>
      </w:r>
      <w:r>
        <w:rPr>
          <w:b/>
          <w:sz w:val="22"/>
          <w:szCs w:val="22"/>
        </w:rPr>
        <w:t>а</w:t>
      </w:r>
      <w:r>
        <w:rPr>
          <w:b/>
          <w:spacing w:val="1"/>
          <w:sz w:val="22"/>
          <w:szCs w:val="22"/>
        </w:rPr>
        <w:t xml:space="preserve"> </w:t>
      </w:r>
      <w:r>
        <w:rPr>
          <w:b/>
          <w:sz w:val="22"/>
          <w:szCs w:val="22"/>
        </w:rPr>
        <w:t>к</w:t>
      </w:r>
      <w:r>
        <w:rPr>
          <w:b/>
          <w:spacing w:val="1"/>
          <w:sz w:val="22"/>
          <w:szCs w:val="22"/>
        </w:rPr>
        <w:t>о</w:t>
      </w:r>
      <w:r>
        <w:rPr>
          <w:b/>
          <w:sz w:val="22"/>
          <w:szCs w:val="22"/>
        </w:rPr>
        <w:t>ји</w:t>
      </w:r>
      <w:r>
        <w:rPr>
          <w:b/>
          <w:spacing w:val="-3"/>
          <w:sz w:val="22"/>
          <w:szCs w:val="22"/>
        </w:rPr>
        <w:t xml:space="preserve"> </w:t>
      </w:r>
      <w:r>
        <w:rPr>
          <w:b/>
          <w:sz w:val="22"/>
          <w:szCs w:val="22"/>
        </w:rPr>
        <w:t>је к</w:t>
      </w:r>
      <w:r>
        <w:rPr>
          <w:b/>
          <w:spacing w:val="1"/>
          <w:sz w:val="22"/>
          <w:szCs w:val="22"/>
        </w:rPr>
        <w:t>а</w:t>
      </w:r>
      <w:r>
        <w:rPr>
          <w:b/>
          <w:sz w:val="22"/>
          <w:szCs w:val="22"/>
        </w:rPr>
        <w:t>ндид</w:t>
      </w:r>
      <w:r>
        <w:rPr>
          <w:b/>
          <w:spacing w:val="1"/>
          <w:sz w:val="22"/>
          <w:szCs w:val="22"/>
        </w:rPr>
        <w:t>а</w:t>
      </w:r>
      <w:r>
        <w:rPr>
          <w:b/>
          <w:sz w:val="22"/>
          <w:szCs w:val="22"/>
        </w:rPr>
        <w:t>т</w:t>
      </w:r>
      <w:r>
        <w:rPr>
          <w:b/>
          <w:spacing w:val="-7"/>
          <w:sz w:val="22"/>
          <w:szCs w:val="22"/>
        </w:rPr>
        <w:t xml:space="preserve"> </w:t>
      </w:r>
      <w:r>
        <w:rPr>
          <w:b/>
          <w:spacing w:val="-1"/>
          <w:sz w:val="22"/>
          <w:szCs w:val="22"/>
        </w:rPr>
        <w:t>и</w:t>
      </w:r>
      <w:r>
        <w:rPr>
          <w:b/>
          <w:sz w:val="22"/>
          <w:szCs w:val="22"/>
        </w:rPr>
        <w:t>з</w:t>
      </w:r>
      <w:r>
        <w:rPr>
          <w:b/>
          <w:spacing w:val="1"/>
          <w:sz w:val="22"/>
          <w:szCs w:val="22"/>
        </w:rPr>
        <w:t>абра</w:t>
      </w:r>
      <w:r>
        <w:rPr>
          <w:b/>
          <w:sz w:val="22"/>
          <w:szCs w:val="22"/>
        </w:rPr>
        <w:t>н</w:t>
      </w:r>
      <w:r>
        <w:rPr>
          <w:b/>
          <w:spacing w:val="-7"/>
          <w:sz w:val="22"/>
          <w:szCs w:val="22"/>
        </w:rPr>
        <w:t xml:space="preserve"> </w:t>
      </w:r>
      <w:r>
        <w:rPr>
          <w:b/>
          <w:spacing w:val="-1"/>
          <w:sz w:val="22"/>
          <w:szCs w:val="22"/>
        </w:rPr>
        <w:t>при</w:t>
      </w:r>
      <w:r>
        <w:rPr>
          <w:b/>
          <w:sz w:val="22"/>
          <w:szCs w:val="22"/>
        </w:rPr>
        <w:t>л</w:t>
      </w:r>
      <w:r>
        <w:rPr>
          <w:b/>
          <w:spacing w:val="1"/>
          <w:sz w:val="22"/>
          <w:szCs w:val="22"/>
        </w:rPr>
        <w:t>и</w:t>
      </w:r>
      <w:r>
        <w:rPr>
          <w:b/>
          <w:spacing w:val="-1"/>
          <w:sz w:val="22"/>
          <w:szCs w:val="22"/>
        </w:rPr>
        <w:t>к</w:t>
      </w:r>
      <w:r>
        <w:rPr>
          <w:b/>
          <w:spacing w:val="1"/>
          <w:sz w:val="22"/>
          <w:szCs w:val="22"/>
        </w:rPr>
        <w:t>о</w:t>
      </w:r>
      <w:r>
        <w:rPr>
          <w:b/>
          <w:sz w:val="22"/>
          <w:szCs w:val="22"/>
        </w:rPr>
        <w:t>м</w:t>
      </w:r>
      <w:r>
        <w:rPr>
          <w:b/>
          <w:spacing w:val="-9"/>
          <w:sz w:val="22"/>
          <w:szCs w:val="22"/>
        </w:rPr>
        <w:t xml:space="preserve"> </w:t>
      </w:r>
      <w:r>
        <w:rPr>
          <w:b/>
          <w:spacing w:val="-1"/>
          <w:sz w:val="22"/>
          <w:szCs w:val="22"/>
        </w:rPr>
        <w:t>и</w:t>
      </w:r>
      <w:r>
        <w:rPr>
          <w:b/>
          <w:spacing w:val="1"/>
          <w:sz w:val="22"/>
          <w:szCs w:val="22"/>
        </w:rPr>
        <w:t>збор</w:t>
      </w:r>
      <w:r>
        <w:rPr>
          <w:b/>
          <w:sz w:val="22"/>
          <w:szCs w:val="22"/>
        </w:rPr>
        <w:t>а</w:t>
      </w:r>
      <w:r>
        <w:rPr>
          <w:b/>
          <w:spacing w:val="-6"/>
          <w:sz w:val="22"/>
          <w:szCs w:val="22"/>
        </w:rPr>
        <w:t xml:space="preserve"> </w:t>
      </w:r>
      <w:r>
        <w:rPr>
          <w:b/>
          <w:sz w:val="22"/>
          <w:szCs w:val="22"/>
        </w:rPr>
        <w:t xml:space="preserve">у </w:t>
      </w:r>
      <w:r>
        <w:rPr>
          <w:b/>
          <w:spacing w:val="1"/>
          <w:sz w:val="22"/>
          <w:szCs w:val="22"/>
        </w:rPr>
        <w:t xml:space="preserve">звање </w:t>
      </w:r>
      <w:r>
        <w:rPr>
          <w:b/>
          <w:sz w:val="22"/>
          <w:szCs w:val="22"/>
        </w:rPr>
        <w:t>редовног</w:t>
      </w:r>
      <w:r>
        <w:rPr>
          <w:b/>
          <w:spacing w:val="-9"/>
          <w:sz w:val="22"/>
          <w:szCs w:val="22"/>
        </w:rPr>
        <w:t xml:space="preserve"> </w:t>
      </w:r>
      <w:r>
        <w:rPr>
          <w:b/>
          <w:sz w:val="22"/>
          <w:szCs w:val="22"/>
        </w:rPr>
        <w:t>п</w:t>
      </w:r>
      <w:r>
        <w:rPr>
          <w:b/>
          <w:spacing w:val="1"/>
          <w:sz w:val="22"/>
          <w:szCs w:val="22"/>
        </w:rPr>
        <w:t>ро</w:t>
      </w:r>
      <w:r>
        <w:rPr>
          <w:b/>
          <w:sz w:val="22"/>
          <w:szCs w:val="22"/>
        </w:rPr>
        <w:t>фесора:</w:t>
      </w:r>
    </w:p>
    <w:p w:rsidR="00E47944" w:rsidRDefault="00E47944">
      <w:pPr>
        <w:spacing w:line="200" w:lineRule="exact"/>
      </w:pPr>
    </w:p>
    <w:p w:rsidR="00E47944" w:rsidRDefault="00CE00FE" w:rsidP="00AE585E">
      <w:pPr>
        <w:spacing w:line="200" w:lineRule="exact"/>
        <w:rPr>
          <w:b/>
          <w:sz w:val="22"/>
          <w:szCs w:val="22"/>
          <w:u w:val="single"/>
        </w:rPr>
      </w:pPr>
      <w:r>
        <w:t xml:space="preserve">   </w:t>
      </w:r>
      <w:r w:rsidR="00AE585E">
        <w:rPr>
          <w:b/>
          <w:sz w:val="22"/>
          <w:szCs w:val="22"/>
          <w:u w:val="single"/>
        </w:rPr>
        <w:t>Епидемиологија</w:t>
      </w:r>
    </w:p>
    <w:p w:rsidR="00AE585E" w:rsidRPr="00AE585E" w:rsidRDefault="00AE585E" w:rsidP="00AE585E">
      <w:pPr>
        <w:spacing w:line="200" w:lineRule="exact"/>
        <w:rPr>
          <w:sz w:val="26"/>
          <w:szCs w:val="26"/>
        </w:rPr>
      </w:pPr>
    </w:p>
    <w:p w:rsidR="00E47944" w:rsidRDefault="00662426">
      <w:pPr>
        <w:spacing w:line="258" w:lineRule="auto"/>
        <w:ind w:left="120" w:right="83"/>
        <w:rPr>
          <w:b/>
          <w:sz w:val="22"/>
          <w:szCs w:val="22"/>
        </w:rPr>
      </w:pPr>
      <w:r>
        <w:rPr>
          <w:b/>
          <w:sz w:val="22"/>
          <w:szCs w:val="22"/>
        </w:rPr>
        <w:t>9.</w:t>
      </w:r>
      <w:r>
        <w:rPr>
          <w:b/>
          <w:spacing w:val="42"/>
          <w:sz w:val="22"/>
          <w:szCs w:val="22"/>
        </w:rPr>
        <w:t xml:space="preserve"> </w:t>
      </w:r>
      <w:r>
        <w:rPr>
          <w:b/>
          <w:sz w:val="22"/>
          <w:szCs w:val="22"/>
        </w:rPr>
        <w:t>Ус</w:t>
      </w:r>
      <w:r>
        <w:rPr>
          <w:b/>
          <w:spacing w:val="-1"/>
          <w:sz w:val="22"/>
          <w:szCs w:val="22"/>
        </w:rPr>
        <w:t>т</w:t>
      </w:r>
      <w:r>
        <w:rPr>
          <w:b/>
          <w:sz w:val="22"/>
          <w:szCs w:val="22"/>
        </w:rPr>
        <w:t>а</w:t>
      </w:r>
      <w:r>
        <w:rPr>
          <w:b/>
          <w:spacing w:val="-1"/>
          <w:sz w:val="22"/>
          <w:szCs w:val="22"/>
        </w:rPr>
        <w:t>н</w:t>
      </w:r>
      <w:r>
        <w:rPr>
          <w:b/>
          <w:sz w:val="22"/>
          <w:szCs w:val="22"/>
        </w:rPr>
        <w:t>ове</w:t>
      </w:r>
      <w:r>
        <w:rPr>
          <w:b/>
          <w:spacing w:val="34"/>
          <w:sz w:val="22"/>
          <w:szCs w:val="22"/>
        </w:rPr>
        <w:t xml:space="preserve"> </w:t>
      </w:r>
      <w:r>
        <w:rPr>
          <w:b/>
          <w:sz w:val="22"/>
          <w:szCs w:val="22"/>
        </w:rPr>
        <w:t>у</w:t>
      </w:r>
      <w:r>
        <w:rPr>
          <w:b/>
          <w:spacing w:val="43"/>
          <w:sz w:val="22"/>
          <w:szCs w:val="22"/>
        </w:rPr>
        <w:t xml:space="preserve"> </w:t>
      </w:r>
      <w:r>
        <w:rPr>
          <w:b/>
          <w:sz w:val="22"/>
          <w:szCs w:val="22"/>
        </w:rPr>
        <w:t>об</w:t>
      </w:r>
      <w:r>
        <w:rPr>
          <w:b/>
          <w:spacing w:val="-1"/>
          <w:sz w:val="22"/>
          <w:szCs w:val="22"/>
        </w:rPr>
        <w:t>л</w:t>
      </w:r>
      <w:r>
        <w:rPr>
          <w:b/>
          <w:sz w:val="22"/>
          <w:szCs w:val="22"/>
        </w:rPr>
        <w:t>ас</w:t>
      </w:r>
      <w:r>
        <w:rPr>
          <w:b/>
          <w:spacing w:val="-1"/>
          <w:sz w:val="22"/>
          <w:szCs w:val="22"/>
        </w:rPr>
        <w:t>т</w:t>
      </w:r>
      <w:r>
        <w:rPr>
          <w:b/>
          <w:sz w:val="22"/>
          <w:szCs w:val="22"/>
        </w:rPr>
        <w:t>и</w:t>
      </w:r>
      <w:r>
        <w:rPr>
          <w:b/>
          <w:spacing w:val="36"/>
          <w:sz w:val="22"/>
          <w:szCs w:val="22"/>
        </w:rPr>
        <w:t xml:space="preserve"> </w:t>
      </w:r>
      <w:r>
        <w:rPr>
          <w:b/>
          <w:sz w:val="22"/>
          <w:szCs w:val="22"/>
        </w:rPr>
        <w:t>в</w:t>
      </w:r>
      <w:r>
        <w:rPr>
          <w:b/>
          <w:spacing w:val="-1"/>
          <w:sz w:val="22"/>
          <w:szCs w:val="22"/>
        </w:rPr>
        <w:t>и</w:t>
      </w:r>
      <w:r>
        <w:rPr>
          <w:b/>
          <w:sz w:val="22"/>
          <w:szCs w:val="22"/>
        </w:rPr>
        <w:t>со</w:t>
      </w:r>
      <w:r>
        <w:rPr>
          <w:b/>
          <w:spacing w:val="-1"/>
          <w:sz w:val="22"/>
          <w:szCs w:val="22"/>
        </w:rPr>
        <w:t>к</w:t>
      </w:r>
      <w:r>
        <w:rPr>
          <w:b/>
          <w:sz w:val="22"/>
          <w:szCs w:val="22"/>
        </w:rPr>
        <w:t>ог</w:t>
      </w:r>
      <w:r>
        <w:rPr>
          <w:b/>
          <w:spacing w:val="37"/>
          <w:sz w:val="22"/>
          <w:szCs w:val="22"/>
        </w:rPr>
        <w:t xml:space="preserve"> </w:t>
      </w:r>
      <w:r>
        <w:rPr>
          <w:b/>
          <w:sz w:val="22"/>
          <w:szCs w:val="22"/>
        </w:rPr>
        <w:t>образова</w:t>
      </w:r>
      <w:r>
        <w:rPr>
          <w:b/>
          <w:spacing w:val="-1"/>
          <w:sz w:val="22"/>
          <w:szCs w:val="22"/>
        </w:rPr>
        <w:t>њ</w:t>
      </w:r>
      <w:r>
        <w:rPr>
          <w:b/>
          <w:sz w:val="22"/>
          <w:szCs w:val="22"/>
        </w:rPr>
        <w:t>а</w:t>
      </w:r>
      <w:r>
        <w:rPr>
          <w:b/>
          <w:spacing w:val="31"/>
          <w:sz w:val="22"/>
          <w:szCs w:val="22"/>
        </w:rPr>
        <w:t xml:space="preserve"> </w:t>
      </w:r>
      <w:r>
        <w:rPr>
          <w:b/>
          <w:sz w:val="22"/>
          <w:szCs w:val="22"/>
        </w:rPr>
        <w:t>у</w:t>
      </w:r>
      <w:r>
        <w:rPr>
          <w:b/>
          <w:spacing w:val="42"/>
          <w:sz w:val="22"/>
          <w:szCs w:val="22"/>
        </w:rPr>
        <w:t xml:space="preserve"> </w:t>
      </w:r>
      <w:r>
        <w:rPr>
          <w:b/>
          <w:spacing w:val="-1"/>
          <w:sz w:val="22"/>
          <w:szCs w:val="22"/>
        </w:rPr>
        <w:t>к</w:t>
      </w:r>
      <w:r>
        <w:rPr>
          <w:b/>
          <w:spacing w:val="1"/>
          <w:sz w:val="22"/>
          <w:szCs w:val="22"/>
        </w:rPr>
        <w:t>о</w:t>
      </w:r>
      <w:r>
        <w:rPr>
          <w:b/>
          <w:sz w:val="22"/>
          <w:szCs w:val="22"/>
        </w:rPr>
        <w:t>ј</w:t>
      </w:r>
      <w:r>
        <w:rPr>
          <w:b/>
          <w:spacing w:val="-1"/>
          <w:sz w:val="22"/>
          <w:szCs w:val="22"/>
        </w:rPr>
        <w:t>и</w:t>
      </w:r>
      <w:r>
        <w:rPr>
          <w:b/>
          <w:sz w:val="22"/>
          <w:szCs w:val="22"/>
        </w:rPr>
        <w:t>ма</w:t>
      </w:r>
      <w:r>
        <w:rPr>
          <w:b/>
          <w:spacing w:val="37"/>
          <w:sz w:val="22"/>
          <w:szCs w:val="22"/>
        </w:rPr>
        <w:t xml:space="preserve"> </w:t>
      </w:r>
      <w:r>
        <w:rPr>
          <w:b/>
          <w:sz w:val="22"/>
          <w:szCs w:val="22"/>
        </w:rPr>
        <w:t>је</w:t>
      </w:r>
      <w:r>
        <w:rPr>
          <w:b/>
          <w:spacing w:val="42"/>
          <w:sz w:val="22"/>
          <w:szCs w:val="22"/>
        </w:rPr>
        <w:t xml:space="preserve"> </w:t>
      </w:r>
      <w:r>
        <w:rPr>
          <w:b/>
          <w:spacing w:val="-1"/>
          <w:sz w:val="22"/>
          <w:szCs w:val="22"/>
        </w:rPr>
        <w:t>к</w:t>
      </w:r>
      <w:r>
        <w:rPr>
          <w:b/>
          <w:spacing w:val="1"/>
          <w:sz w:val="22"/>
          <w:szCs w:val="22"/>
        </w:rPr>
        <w:t>а</w:t>
      </w:r>
      <w:r>
        <w:rPr>
          <w:b/>
          <w:spacing w:val="-1"/>
          <w:sz w:val="22"/>
          <w:szCs w:val="22"/>
        </w:rPr>
        <w:t>н</w:t>
      </w:r>
      <w:r>
        <w:rPr>
          <w:b/>
          <w:spacing w:val="1"/>
          <w:sz w:val="22"/>
          <w:szCs w:val="22"/>
        </w:rPr>
        <w:t>д</w:t>
      </w:r>
      <w:r>
        <w:rPr>
          <w:b/>
          <w:spacing w:val="-1"/>
          <w:sz w:val="22"/>
          <w:szCs w:val="22"/>
        </w:rPr>
        <w:t>и</w:t>
      </w:r>
      <w:r>
        <w:rPr>
          <w:b/>
          <w:spacing w:val="1"/>
          <w:sz w:val="22"/>
          <w:szCs w:val="22"/>
        </w:rPr>
        <w:t>д</w:t>
      </w:r>
      <w:r>
        <w:rPr>
          <w:b/>
          <w:spacing w:val="2"/>
          <w:sz w:val="22"/>
          <w:szCs w:val="22"/>
        </w:rPr>
        <w:t>а</w:t>
      </w:r>
      <w:r>
        <w:rPr>
          <w:b/>
          <w:sz w:val="22"/>
          <w:szCs w:val="22"/>
        </w:rPr>
        <w:t>т</w:t>
      </w:r>
      <w:r>
        <w:rPr>
          <w:b/>
          <w:spacing w:val="35"/>
          <w:sz w:val="22"/>
          <w:szCs w:val="22"/>
        </w:rPr>
        <w:t xml:space="preserve"> </w:t>
      </w:r>
      <w:r>
        <w:rPr>
          <w:b/>
          <w:sz w:val="22"/>
          <w:szCs w:val="22"/>
        </w:rPr>
        <w:t>с</w:t>
      </w:r>
      <w:r>
        <w:rPr>
          <w:b/>
          <w:spacing w:val="-1"/>
          <w:sz w:val="22"/>
          <w:szCs w:val="22"/>
        </w:rPr>
        <w:t>т</w:t>
      </w:r>
      <w:r>
        <w:rPr>
          <w:b/>
          <w:spacing w:val="1"/>
          <w:sz w:val="22"/>
          <w:szCs w:val="22"/>
        </w:rPr>
        <w:t>е</w:t>
      </w:r>
      <w:r>
        <w:rPr>
          <w:b/>
          <w:spacing w:val="-1"/>
          <w:sz w:val="22"/>
          <w:szCs w:val="22"/>
        </w:rPr>
        <w:t>к</w:t>
      </w:r>
      <w:r>
        <w:rPr>
          <w:b/>
          <w:sz w:val="22"/>
          <w:szCs w:val="22"/>
        </w:rPr>
        <w:t>ао</w:t>
      </w:r>
      <w:r>
        <w:rPr>
          <w:b/>
          <w:spacing w:val="39"/>
          <w:sz w:val="22"/>
          <w:szCs w:val="22"/>
        </w:rPr>
        <w:t xml:space="preserve"> </w:t>
      </w:r>
      <w:r>
        <w:rPr>
          <w:b/>
          <w:sz w:val="22"/>
          <w:szCs w:val="22"/>
        </w:rPr>
        <w:t>рад</w:t>
      </w:r>
      <w:r>
        <w:rPr>
          <w:b/>
          <w:spacing w:val="-1"/>
          <w:sz w:val="22"/>
          <w:szCs w:val="22"/>
        </w:rPr>
        <w:t>н</w:t>
      </w:r>
      <w:r>
        <w:rPr>
          <w:b/>
          <w:sz w:val="22"/>
          <w:szCs w:val="22"/>
        </w:rPr>
        <w:t>о</w:t>
      </w:r>
      <w:r>
        <w:rPr>
          <w:b/>
          <w:spacing w:val="38"/>
          <w:sz w:val="22"/>
          <w:szCs w:val="22"/>
        </w:rPr>
        <w:t xml:space="preserve"> </w:t>
      </w:r>
      <w:r>
        <w:rPr>
          <w:b/>
          <w:spacing w:val="-1"/>
          <w:sz w:val="22"/>
          <w:szCs w:val="22"/>
        </w:rPr>
        <w:t>и</w:t>
      </w:r>
      <w:r>
        <w:rPr>
          <w:b/>
          <w:sz w:val="22"/>
          <w:szCs w:val="22"/>
        </w:rPr>
        <w:t>с</w:t>
      </w:r>
      <w:r>
        <w:rPr>
          <w:b/>
          <w:spacing w:val="-1"/>
          <w:sz w:val="22"/>
          <w:szCs w:val="22"/>
        </w:rPr>
        <w:t>к</w:t>
      </w:r>
      <w:r>
        <w:rPr>
          <w:b/>
          <w:spacing w:val="2"/>
          <w:sz w:val="22"/>
          <w:szCs w:val="22"/>
        </w:rPr>
        <w:t>у</w:t>
      </w:r>
      <w:r>
        <w:rPr>
          <w:b/>
          <w:sz w:val="22"/>
          <w:szCs w:val="22"/>
        </w:rPr>
        <w:t>с</w:t>
      </w:r>
      <w:r>
        <w:rPr>
          <w:b/>
          <w:spacing w:val="-1"/>
          <w:sz w:val="22"/>
          <w:szCs w:val="22"/>
        </w:rPr>
        <w:t>т</w:t>
      </w:r>
      <w:r>
        <w:rPr>
          <w:b/>
          <w:sz w:val="22"/>
          <w:szCs w:val="22"/>
        </w:rPr>
        <w:t>во</w:t>
      </w:r>
      <w:r>
        <w:rPr>
          <w:b/>
          <w:spacing w:val="36"/>
          <w:sz w:val="22"/>
          <w:szCs w:val="22"/>
        </w:rPr>
        <w:t xml:space="preserve"> </w:t>
      </w:r>
      <w:r>
        <w:rPr>
          <w:b/>
          <w:sz w:val="22"/>
          <w:szCs w:val="22"/>
        </w:rPr>
        <w:t xml:space="preserve">у </w:t>
      </w:r>
      <w:r>
        <w:rPr>
          <w:b/>
          <w:spacing w:val="2"/>
          <w:sz w:val="22"/>
          <w:szCs w:val="22"/>
        </w:rPr>
        <w:t>у</w:t>
      </w:r>
      <w:r>
        <w:rPr>
          <w:b/>
          <w:spacing w:val="-2"/>
          <w:sz w:val="22"/>
          <w:szCs w:val="22"/>
        </w:rPr>
        <w:t>к</w:t>
      </w:r>
      <w:r>
        <w:rPr>
          <w:b/>
          <w:spacing w:val="2"/>
          <w:sz w:val="22"/>
          <w:szCs w:val="22"/>
        </w:rPr>
        <w:t>у</w:t>
      </w:r>
      <w:r>
        <w:rPr>
          <w:b/>
          <w:spacing w:val="-1"/>
          <w:sz w:val="22"/>
          <w:szCs w:val="22"/>
        </w:rPr>
        <w:t>пн</w:t>
      </w:r>
      <w:r>
        <w:rPr>
          <w:b/>
          <w:spacing w:val="1"/>
          <w:sz w:val="22"/>
          <w:szCs w:val="22"/>
        </w:rPr>
        <w:t>о</w:t>
      </w:r>
      <w:r>
        <w:rPr>
          <w:b/>
          <w:sz w:val="22"/>
          <w:szCs w:val="22"/>
        </w:rPr>
        <w:t>м</w:t>
      </w:r>
      <w:r>
        <w:rPr>
          <w:b/>
          <w:spacing w:val="-8"/>
          <w:sz w:val="22"/>
          <w:szCs w:val="22"/>
        </w:rPr>
        <w:t xml:space="preserve"> </w:t>
      </w:r>
      <w:r>
        <w:rPr>
          <w:b/>
          <w:spacing w:val="-1"/>
          <w:sz w:val="22"/>
          <w:szCs w:val="22"/>
        </w:rPr>
        <w:t>т</w:t>
      </w:r>
      <w:r>
        <w:rPr>
          <w:b/>
          <w:spacing w:val="1"/>
          <w:sz w:val="22"/>
          <w:szCs w:val="22"/>
        </w:rPr>
        <w:t>р</w:t>
      </w:r>
      <w:r>
        <w:rPr>
          <w:b/>
          <w:sz w:val="22"/>
          <w:szCs w:val="22"/>
        </w:rPr>
        <w:t>аја</w:t>
      </w:r>
      <w:r>
        <w:rPr>
          <w:b/>
          <w:spacing w:val="-1"/>
          <w:sz w:val="22"/>
          <w:szCs w:val="22"/>
        </w:rPr>
        <w:t>њ</w:t>
      </w:r>
      <w:r>
        <w:rPr>
          <w:b/>
          <w:sz w:val="22"/>
          <w:szCs w:val="22"/>
        </w:rPr>
        <w:t>у</w:t>
      </w:r>
      <w:r>
        <w:rPr>
          <w:b/>
          <w:spacing w:val="-6"/>
          <w:sz w:val="22"/>
          <w:szCs w:val="22"/>
        </w:rPr>
        <w:t xml:space="preserve"> </w:t>
      </w:r>
      <w:r>
        <w:rPr>
          <w:b/>
          <w:spacing w:val="-1"/>
          <w:sz w:val="22"/>
          <w:szCs w:val="22"/>
        </w:rPr>
        <w:t>о</w:t>
      </w:r>
      <w:r>
        <w:rPr>
          <w:b/>
          <w:sz w:val="22"/>
          <w:szCs w:val="22"/>
        </w:rPr>
        <w:t xml:space="preserve">д </w:t>
      </w:r>
      <w:r>
        <w:rPr>
          <w:b/>
          <w:spacing w:val="-1"/>
          <w:sz w:val="22"/>
          <w:szCs w:val="22"/>
        </w:rPr>
        <w:t>н</w:t>
      </w:r>
      <w:r>
        <w:rPr>
          <w:b/>
          <w:sz w:val="22"/>
          <w:szCs w:val="22"/>
        </w:rPr>
        <w:t>ајмање</w:t>
      </w:r>
      <w:r>
        <w:rPr>
          <w:b/>
          <w:spacing w:val="-7"/>
          <w:sz w:val="22"/>
          <w:szCs w:val="22"/>
        </w:rPr>
        <w:t xml:space="preserve"> </w:t>
      </w:r>
      <w:r>
        <w:rPr>
          <w:b/>
          <w:sz w:val="22"/>
          <w:szCs w:val="22"/>
        </w:rPr>
        <w:t>20</w:t>
      </w:r>
      <w:r>
        <w:rPr>
          <w:b/>
          <w:spacing w:val="-1"/>
          <w:sz w:val="22"/>
          <w:szCs w:val="22"/>
        </w:rPr>
        <w:t xml:space="preserve"> </w:t>
      </w:r>
      <w:r>
        <w:rPr>
          <w:b/>
          <w:sz w:val="22"/>
          <w:szCs w:val="22"/>
        </w:rPr>
        <w:t>го</w:t>
      </w:r>
      <w:r>
        <w:rPr>
          <w:b/>
          <w:spacing w:val="-1"/>
          <w:sz w:val="22"/>
          <w:szCs w:val="22"/>
        </w:rPr>
        <w:t>дин</w:t>
      </w:r>
      <w:r>
        <w:rPr>
          <w:b/>
          <w:spacing w:val="1"/>
          <w:sz w:val="22"/>
          <w:szCs w:val="22"/>
        </w:rPr>
        <w:t>а</w:t>
      </w:r>
      <w:r>
        <w:rPr>
          <w:b/>
          <w:sz w:val="22"/>
          <w:szCs w:val="22"/>
        </w:rPr>
        <w:t>:</w:t>
      </w:r>
    </w:p>
    <w:p w:rsidR="00CE00FE" w:rsidRPr="00CE00FE" w:rsidRDefault="00CE00FE" w:rsidP="00CE00FE">
      <w:pPr>
        <w:spacing w:line="258" w:lineRule="auto"/>
        <w:ind w:right="83"/>
        <w:rPr>
          <w:b/>
          <w:sz w:val="22"/>
          <w:szCs w:val="22"/>
          <w:u w:val="single"/>
        </w:rPr>
      </w:pPr>
    </w:p>
    <w:p w:rsidR="00CE00FE" w:rsidRPr="00CE00FE" w:rsidRDefault="00CE00FE">
      <w:pPr>
        <w:spacing w:line="258" w:lineRule="auto"/>
        <w:ind w:left="120" w:right="83"/>
        <w:rPr>
          <w:sz w:val="22"/>
          <w:szCs w:val="22"/>
          <w:u w:val="single"/>
        </w:rPr>
        <w:sectPr w:rsidR="00CE00FE" w:rsidRPr="00CE00FE" w:rsidSect="00CE00FE">
          <w:pgSz w:w="12240" w:h="15840"/>
          <w:pgMar w:top="851" w:right="1320" w:bottom="280" w:left="1320" w:header="720" w:footer="720" w:gutter="0"/>
          <w:cols w:space="720"/>
        </w:sectPr>
      </w:pPr>
      <w:r w:rsidRPr="00CE00FE">
        <w:rPr>
          <w:b/>
          <w:sz w:val="22"/>
          <w:szCs w:val="22"/>
          <w:u w:val="single"/>
        </w:rPr>
        <w:t>Медицински факултет Универзитета у Београду</w:t>
      </w:r>
    </w:p>
    <w:p w:rsidR="00E47944" w:rsidRDefault="00E47944">
      <w:pPr>
        <w:spacing w:before="2" w:line="120" w:lineRule="exact"/>
        <w:rPr>
          <w:sz w:val="12"/>
          <w:szCs w:val="12"/>
        </w:rPr>
      </w:pPr>
    </w:p>
    <w:p w:rsidR="00E47944" w:rsidRDefault="00E47944">
      <w:pPr>
        <w:spacing w:line="200" w:lineRule="exact"/>
      </w:pPr>
    </w:p>
    <w:p w:rsidR="00E47944" w:rsidRDefault="00662426">
      <w:pPr>
        <w:spacing w:before="31" w:line="258" w:lineRule="auto"/>
        <w:ind w:left="120" w:right="82"/>
        <w:rPr>
          <w:sz w:val="22"/>
          <w:szCs w:val="22"/>
        </w:rPr>
      </w:pPr>
      <w:r>
        <w:rPr>
          <w:b/>
          <w:sz w:val="22"/>
          <w:szCs w:val="22"/>
        </w:rPr>
        <w:t xml:space="preserve">10.  </w:t>
      </w:r>
      <w:r>
        <w:rPr>
          <w:b/>
          <w:spacing w:val="22"/>
          <w:sz w:val="22"/>
          <w:szCs w:val="22"/>
        </w:rPr>
        <w:t xml:space="preserve"> </w:t>
      </w:r>
      <w:r>
        <w:rPr>
          <w:b/>
          <w:sz w:val="22"/>
          <w:szCs w:val="22"/>
        </w:rPr>
        <w:t>Ре</w:t>
      </w:r>
      <w:r>
        <w:rPr>
          <w:b/>
          <w:spacing w:val="-1"/>
          <w:sz w:val="22"/>
          <w:szCs w:val="22"/>
        </w:rPr>
        <w:t>з</w:t>
      </w:r>
      <w:r>
        <w:rPr>
          <w:b/>
          <w:sz w:val="22"/>
          <w:szCs w:val="22"/>
        </w:rPr>
        <w:t>ул</w:t>
      </w:r>
      <w:r>
        <w:rPr>
          <w:b/>
          <w:spacing w:val="-1"/>
          <w:sz w:val="22"/>
          <w:szCs w:val="22"/>
        </w:rPr>
        <w:t>т</w:t>
      </w:r>
      <w:r>
        <w:rPr>
          <w:b/>
          <w:spacing w:val="1"/>
          <w:sz w:val="22"/>
          <w:szCs w:val="22"/>
        </w:rPr>
        <w:t>а</w:t>
      </w:r>
      <w:r>
        <w:rPr>
          <w:b/>
          <w:spacing w:val="-1"/>
          <w:sz w:val="22"/>
          <w:szCs w:val="22"/>
        </w:rPr>
        <w:t>т</w:t>
      </w:r>
      <w:r>
        <w:rPr>
          <w:b/>
          <w:sz w:val="22"/>
          <w:szCs w:val="22"/>
        </w:rPr>
        <w:t xml:space="preserve">и  </w:t>
      </w:r>
      <w:r>
        <w:rPr>
          <w:b/>
          <w:spacing w:val="16"/>
          <w:sz w:val="22"/>
          <w:szCs w:val="22"/>
        </w:rPr>
        <w:t xml:space="preserve"> </w:t>
      </w:r>
      <w:r>
        <w:rPr>
          <w:b/>
          <w:sz w:val="22"/>
          <w:szCs w:val="22"/>
        </w:rPr>
        <w:t xml:space="preserve">у  </w:t>
      </w:r>
      <w:r>
        <w:rPr>
          <w:b/>
          <w:spacing w:val="25"/>
          <w:sz w:val="22"/>
          <w:szCs w:val="22"/>
        </w:rPr>
        <w:t xml:space="preserve"> </w:t>
      </w:r>
      <w:r>
        <w:rPr>
          <w:b/>
          <w:spacing w:val="-1"/>
          <w:sz w:val="22"/>
          <w:szCs w:val="22"/>
        </w:rPr>
        <w:t>на</w:t>
      </w:r>
      <w:r>
        <w:rPr>
          <w:b/>
          <w:spacing w:val="1"/>
          <w:sz w:val="22"/>
          <w:szCs w:val="22"/>
        </w:rPr>
        <w:t>у</w:t>
      </w:r>
      <w:r>
        <w:rPr>
          <w:b/>
          <w:sz w:val="22"/>
          <w:szCs w:val="22"/>
        </w:rPr>
        <w:t>ч</w:t>
      </w:r>
      <w:r>
        <w:rPr>
          <w:b/>
          <w:spacing w:val="-1"/>
          <w:sz w:val="22"/>
          <w:szCs w:val="22"/>
        </w:rPr>
        <w:t>н</w:t>
      </w:r>
      <w:r>
        <w:rPr>
          <w:b/>
          <w:sz w:val="22"/>
          <w:szCs w:val="22"/>
        </w:rPr>
        <w:t xml:space="preserve">ом  </w:t>
      </w:r>
      <w:r>
        <w:rPr>
          <w:b/>
          <w:spacing w:val="16"/>
          <w:sz w:val="22"/>
          <w:szCs w:val="22"/>
        </w:rPr>
        <w:t xml:space="preserve"> </w:t>
      </w:r>
      <w:r>
        <w:rPr>
          <w:b/>
          <w:sz w:val="22"/>
          <w:szCs w:val="22"/>
        </w:rPr>
        <w:t>ра</w:t>
      </w:r>
      <w:r>
        <w:rPr>
          <w:b/>
          <w:spacing w:val="-1"/>
          <w:sz w:val="22"/>
          <w:szCs w:val="22"/>
        </w:rPr>
        <w:t>д</w:t>
      </w:r>
      <w:r>
        <w:rPr>
          <w:b/>
          <w:spacing w:val="2"/>
          <w:sz w:val="22"/>
          <w:szCs w:val="22"/>
        </w:rPr>
        <w:t>у</w:t>
      </w:r>
      <w:r>
        <w:rPr>
          <w:b/>
          <w:sz w:val="22"/>
          <w:szCs w:val="22"/>
        </w:rPr>
        <w:t xml:space="preserve">,  </w:t>
      </w:r>
      <w:r>
        <w:rPr>
          <w:b/>
          <w:spacing w:val="19"/>
          <w:sz w:val="22"/>
          <w:szCs w:val="22"/>
        </w:rPr>
        <w:t xml:space="preserve"> </w:t>
      </w:r>
      <w:r>
        <w:rPr>
          <w:b/>
          <w:spacing w:val="1"/>
          <w:sz w:val="22"/>
          <w:szCs w:val="22"/>
        </w:rPr>
        <w:t>о</w:t>
      </w:r>
      <w:r>
        <w:rPr>
          <w:b/>
          <w:sz w:val="22"/>
          <w:szCs w:val="22"/>
        </w:rPr>
        <w:t>д</w:t>
      </w:r>
      <w:r>
        <w:rPr>
          <w:b/>
          <w:spacing w:val="-1"/>
          <w:sz w:val="22"/>
          <w:szCs w:val="22"/>
        </w:rPr>
        <w:t>н</w:t>
      </w:r>
      <w:r>
        <w:rPr>
          <w:b/>
          <w:sz w:val="22"/>
          <w:szCs w:val="22"/>
        </w:rPr>
        <w:t>ос</w:t>
      </w:r>
      <w:r>
        <w:rPr>
          <w:b/>
          <w:spacing w:val="-1"/>
          <w:sz w:val="22"/>
          <w:szCs w:val="22"/>
        </w:rPr>
        <w:t>н</w:t>
      </w:r>
      <w:r>
        <w:rPr>
          <w:b/>
          <w:sz w:val="22"/>
          <w:szCs w:val="22"/>
        </w:rPr>
        <w:t xml:space="preserve">о  </w:t>
      </w:r>
      <w:r>
        <w:rPr>
          <w:b/>
          <w:spacing w:val="16"/>
          <w:sz w:val="22"/>
          <w:szCs w:val="22"/>
        </w:rPr>
        <w:t xml:space="preserve"> </w:t>
      </w:r>
      <w:r>
        <w:rPr>
          <w:b/>
          <w:sz w:val="22"/>
          <w:szCs w:val="22"/>
        </w:rPr>
        <w:t xml:space="preserve">у  </w:t>
      </w:r>
      <w:r>
        <w:rPr>
          <w:b/>
          <w:spacing w:val="23"/>
          <w:sz w:val="22"/>
          <w:szCs w:val="22"/>
        </w:rPr>
        <w:t xml:space="preserve"> </w:t>
      </w:r>
      <w:r>
        <w:rPr>
          <w:b/>
          <w:spacing w:val="2"/>
          <w:sz w:val="22"/>
          <w:szCs w:val="22"/>
        </w:rPr>
        <w:t>у</w:t>
      </w:r>
      <w:r>
        <w:rPr>
          <w:b/>
          <w:sz w:val="22"/>
          <w:szCs w:val="22"/>
        </w:rPr>
        <w:t>ме</w:t>
      </w:r>
      <w:r>
        <w:rPr>
          <w:b/>
          <w:spacing w:val="-1"/>
          <w:sz w:val="22"/>
          <w:szCs w:val="22"/>
        </w:rPr>
        <w:t>тн</w:t>
      </w:r>
      <w:r>
        <w:rPr>
          <w:b/>
          <w:sz w:val="22"/>
          <w:szCs w:val="22"/>
        </w:rPr>
        <w:t>ич</w:t>
      </w:r>
      <w:r>
        <w:rPr>
          <w:b/>
          <w:spacing w:val="-1"/>
          <w:sz w:val="22"/>
          <w:szCs w:val="22"/>
        </w:rPr>
        <w:t>к</w:t>
      </w:r>
      <w:r>
        <w:rPr>
          <w:b/>
          <w:spacing w:val="1"/>
          <w:sz w:val="22"/>
          <w:szCs w:val="22"/>
        </w:rPr>
        <w:t>о</w:t>
      </w:r>
      <w:r>
        <w:rPr>
          <w:b/>
          <w:sz w:val="22"/>
          <w:szCs w:val="22"/>
        </w:rPr>
        <w:t xml:space="preserve">м  </w:t>
      </w:r>
      <w:r>
        <w:rPr>
          <w:b/>
          <w:spacing w:val="13"/>
          <w:sz w:val="22"/>
          <w:szCs w:val="22"/>
        </w:rPr>
        <w:t xml:space="preserve"> </w:t>
      </w:r>
      <w:r>
        <w:rPr>
          <w:b/>
          <w:sz w:val="22"/>
          <w:szCs w:val="22"/>
        </w:rPr>
        <w:t>с</w:t>
      </w:r>
      <w:r>
        <w:rPr>
          <w:b/>
          <w:spacing w:val="-1"/>
          <w:sz w:val="22"/>
          <w:szCs w:val="22"/>
        </w:rPr>
        <w:t>т</w:t>
      </w:r>
      <w:r>
        <w:rPr>
          <w:b/>
          <w:sz w:val="22"/>
          <w:szCs w:val="22"/>
        </w:rPr>
        <w:t>варалаш</w:t>
      </w:r>
      <w:r>
        <w:rPr>
          <w:b/>
          <w:spacing w:val="-1"/>
          <w:sz w:val="22"/>
          <w:szCs w:val="22"/>
        </w:rPr>
        <w:t>т</w:t>
      </w:r>
      <w:r>
        <w:rPr>
          <w:b/>
          <w:sz w:val="22"/>
          <w:szCs w:val="22"/>
        </w:rPr>
        <w:t xml:space="preserve">ву  </w:t>
      </w:r>
      <w:r>
        <w:rPr>
          <w:b/>
          <w:spacing w:val="13"/>
          <w:sz w:val="22"/>
          <w:szCs w:val="22"/>
        </w:rPr>
        <w:t xml:space="preserve"> </w:t>
      </w:r>
      <w:r>
        <w:rPr>
          <w:b/>
          <w:sz w:val="22"/>
          <w:szCs w:val="22"/>
        </w:rPr>
        <w:t xml:space="preserve">и  </w:t>
      </w:r>
      <w:r>
        <w:rPr>
          <w:b/>
          <w:spacing w:val="22"/>
          <w:sz w:val="22"/>
          <w:szCs w:val="22"/>
        </w:rPr>
        <w:t xml:space="preserve"> </w:t>
      </w:r>
      <w:r>
        <w:rPr>
          <w:b/>
          <w:sz w:val="22"/>
          <w:szCs w:val="22"/>
        </w:rPr>
        <w:t xml:space="preserve">у  </w:t>
      </w:r>
      <w:r>
        <w:rPr>
          <w:b/>
          <w:spacing w:val="24"/>
          <w:sz w:val="22"/>
          <w:szCs w:val="22"/>
        </w:rPr>
        <w:t xml:space="preserve"> </w:t>
      </w:r>
      <w:r>
        <w:rPr>
          <w:b/>
          <w:sz w:val="22"/>
          <w:szCs w:val="22"/>
        </w:rPr>
        <w:t>р</w:t>
      </w:r>
      <w:r>
        <w:rPr>
          <w:b/>
          <w:spacing w:val="1"/>
          <w:sz w:val="22"/>
          <w:szCs w:val="22"/>
        </w:rPr>
        <w:t>аз</w:t>
      </w:r>
      <w:r>
        <w:rPr>
          <w:b/>
          <w:spacing w:val="-1"/>
          <w:sz w:val="22"/>
          <w:szCs w:val="22"/>
        </w:rPr>
        <w:t>в</w:t>
      </w:r>
      <w:r>
        <w:rPr>
          <w:b/>
          <w:spacing w:val="1"/>
          <w:sz w:val="22"/>
          <w:szCs w:val="22"/>
        </w:rPr>
        <w:t>о</w:t>
      </w:r>
      <w:r>
        <w:rPr>
          <w:b/>
          <w:spacing w:val="-1"/>
          <w:sz w:val="22"/>
          <w:szCs w:val="22"/>
        </w:rPr>
        <w:t>ј</w:t>
      </w:r>
      <w:r>
        <w:rPr>
          <w:b/>
          <w:sz w:val="22"/>
          <w:szCs w:val="22"/>
        </w:rPr>
        <w:t>у н</w:t>
      </w:r>
      <w:r>
        <w:rPr>
          <w:b/>
          <w:spacing w:val="1"/>
          <w:sz w:val="22"/>
          <w:szCs w:val="22"/>
        </w:rPr>
        <w:t>а</w:t>
      </w:r>
      <w:r>
        <w:rPr>
          <w:b/>
          <w:spacing w:val="2"/>
          <w:sz w:val="22"/>
          <w:szCs w:val="22"/>
        </w:rPr>
        <w:t>у</w:t>
      </w:r>
      <w:r>
        <w:rPr>
          <w:b/>
          <w:sz w:val="22"/>
          <w:szCs w:val="22"/>
        </w:rPr>
        <w:t>чн</w:t>
      </w:r>
      <w:r>
        <w:rPr>
          <w:b/>
          <w:spacing w:val="1"/>
          <w:sz w:val="22"/>
          <w:szCs w:val="22"/>
        </w:rPr>
        <w:t>о</w:t>
      </w:r>
      <w:r>
        <w:rPr>
          <w:b/>
          <w:sz w:val="22"/>
          <w:szCs w:val="22"/>
        </w:rPr>
        <w:t>н</w:t>
      </w:r>
      <w:r>
        <w:rPr>
          <w:b/>
          <w:spacing w:val="1"/>
          <w:sz w:val="22"/>
          <w:szCs w:val="22"/>
        </w:rPr>
        <w:t>а</w:t>
      </w:r>
      <w:r>
        <w:rPr>
          <w:b/>
          <w:sz w:val="22"/>
          <w:szCs w:val="22"/>
        </w:rPr>
        <w:t>ст</w:t>
      </w:r>
      <w:r>
        <w:rPr>
          <w:b/>
          <w:spacing w:val="1"/>
          <w:sz w:val="22"/>
          <w:szCs w:val="22"/>
        </w:rPr>
        <w:t>а</w:t>
      </w:r>
      <w:r>
        <w:rPr>
          <w:b/>
          <w:sz w:val="22"/>
          <w:szCs w:val="22"/>
        </w:rPr>
        <w:t>вн</w:t>
      </w:r>
      <w:r>
        <w:rPr>
          <w:b/>
          <w:spacing w:val="1"/>
          <w:sz w:val="22"/>
          <w:szCs w:val="22"/>
        </w:rPr>
        <w:t>о</w:t>
      </w:r>
      <w:r>
        <w:rPr>
          <w:b/>
          <w:sz w:val="22"/>
          <w:szCs w:val="22"/>
        </w:rPr>
        <w:t>г</w:t>
      </w:r>
      <w:r>
        <w:rPr>
          <w:b/>
          <w:spacing w:val="-17"/>
          <w:sz w:val="22"/>
          <w:szCs w:val="22"/>
        </w:rPr>
        <w:t xml:space="preserve"> </w:t>
      </w:r>
      <w:r>
        <w:rPr>
          <w:b/>
          <w:sz w:val="22"/>
          <w:szCs w:val="22"/>
        </w:rPr>
        <w:t>п</w:t>
      </w:r>
      <w:r>
        <w:rPr>
          <w:b/>
          <w:spacing w:val="1"/>
          <w:sz w:val="22"/>
          <w:szCs w:val="22"/>
        </w:rPr>
        <w:t>о</w:t>
      </w:r>
      <w:r>
        <w:rPr>
          <w:b/>
          <w:sz w:val="22"/>
          <w:szCs w:val="22"/>
        </w:rPr>
        <w:t>дмл</w:t>
      </w:r>
      <w:r>
        <w:rPr>
          <w:b/>
          <w:spacing w:val="1"/>
          <w:sz w:val="22"/>
          <w:szCs w:val="22"/>
        </w:rPr>
        <w:t>а</w:t>
      </w:r>
      <w:r>
        <w:rPr>
          <w:b/>
          <w:sz w:val="22"/>
          <w:szCs w:val="22"/>
        </w:rPr>
        <w:t>тка</w:t>
      </w:r>
      <w:r>
        <w:rPr>
          <w:b/>
          <w:spacing w:val="-10"/>
          <w:sz w:val="22"/>
          <w:szCs w:val="22"/>
        </w:rPr>
        <w:t xml:space="preserve"> </w:t>
      </w:r>
      <w:r>
        <w:rPr>
          <w:b/>
          <w:sz w:val="22"/>
          <w:szCs w:val="22"/>
        </w:rPr>
        <w:t xml:space="preserve">на </w:t>
      </w:r>
      <w:r>
        <w:rPr>
          <w:b/>
          <w:spacing w:val="-1"/>
          <w:sz w:val="22"/>
          <w:szCs w:val="22"/>
        </w:rPr>
        <w:t>ф</w:t>
      </w:r>
      <w:r>
        <w:rPr>
          <w:b/>
          <w:spacing w:val="1"/>
          <w:sz w:val="22"/>
          <w:szCs w:val="22"/>
        </w:rPr>
        <w:t>а</w:t>
      </w:r>
      <w:r>
        <w:rPr>
          <w:b/>
          <w:spacing w:val="-1"/>
          <w:sz w:val="22"/>
          <w:szCs w:val="22"/>
        </w:rPr>
        <w:t>к</w:t>
      </w:r>
      <w:r>
        <w:rPr>
          <w:b/>
          <w:spacing w:val="2"/>
          <w:sz w:val="22"/>
          <w:szCs w:val="22"/>
        </w:rPr>
        <w:t>у</w:t>
      </w:r>
      <w:r>
        <w:rPr>
          <w:b/>
          <w:sz w:val="22"/>
          <w:szCs w:val="22"/>
        </w:rPr>
        <w:t>лт</w:t>
      </w:r>
      <w:r>
        <w:rPr>
          <w:b/>
          <w:spacing w:val="1"/>
          <w:sz w:val="22"/>
          <w:szCs w:val="22"/>
        </w:rPr>
        <w:t>е</w:t>
      </w:r>
      <w:r>
        <w:rPr>
          <w:b/>
          <w:sz w:val="22"/>
          <w:szCs w:val="22"/>
        </w:rPr>
        <w:t>ту</w:t>
      </w:r>
      <w:r>
        <w:rPr>
          <w:b/>
          <w:spacing w:val="-9"/>
          <w:sz w:val="22"/>
          <w:szCs w:val="22"/>
        </w:rPr>
        <w:t xml:space="preserve"> </w:t>
      </w:r>
      <w:r>
        <w:rPr>
          <w:b/>
          <w:sz w:val="22"/>
          <w:szCs w:val="22"/>
          <w:u w:val="thick" w:color="000000"/>
        </w:rPr>
        <w:t>н</w:t>
      </w:r>
      <w:r>
        <w:rPr>
          <w:b/>
          <w:spacing w:val="1"/>
          <w:sz w:val="22"/>
          <w:szCs w:val="22"/>
          <w:u w:val="thick" w:color="000000"/>
        </w:rPr>
        <w:t>а</w:t>
      </w:r>
      <w:r>
        <w:rPr>
          <w:b/>
          <w:spacing w:val="-1"/>
          <w:sz w:val="22"/>
          <w:szCs w:val="22"/>
          <w:u w:val="thick" w:color="000000"/>
        </w:rPr>
        <w:t>к</w:t>
      </w:r>
      <w:r>
        <w:rPr>
          <w:b/>
          <w:spacing w:val="1"/>
          <w:sz w:val="22"/>
          <w:szCs w:val="22"/>
          <w:u w:val="thick" w:color="000000"/>
        </w:rPr>
        <w:t>о</w:t>
      </w:r>
      <w:r>
        <w:rPr>
          <w:b/>
          <w:sz w:val="22"/>
          <w:szCs w:val="22"/>
          <w:u w:val="thick" w:color="000000"/>
        </w:rPr>
        <w:t>н</w:t>
      </w:r>
      <w:r>
        <w:rPr>
          <w:b/>
          <w:spacing w:val="-7"/>
          <w:sz w:val="22"/>
          <w:szCs w:val="22"/>
          <w:u w:val="thick" w:color="000000"/>
        </w:rPr>
        <w:t xml:space="preserve"> </w:t>
      </w:r>
      <w:r>
        <w:rPr>
          <w:b/>
          <w:spacing w:val="1"/>
          <w:sz w:val="22"/>
          <w:szCs w:val="22"/>
          <w:u w:val="thick" w:color="000000"/>
        </w:rPr>
        <w:t>с</w:t>
      </w:r>
      <w:r>
        <w:rPr>
          <w:b/>
          <w:sz w:val="22"/>
          <w:szCs w:val="22"/>
          <w:u w:val="thick" w:color="000000"/>
        </w:rPr>
        <w:t>т</w:t>
      </w:r>
      <w:r>
        <w:rPr>
          <w:b/>
          <w:spacing w:val="1"/>
          <w:sz w:val="22"/>
          <w:szCs w:val="22"/>
          <w:u w:val="thick" w:color="000000"/>
        </w:rPr>
        <w:t>и</w:t>
      </w:r>
      <w:r>
        <w:rPr>
          <w:b/>
          <w:sz w:val="22"/>
          <w:szCs w:val="22"/>
          <w:u w:val="thick" w:color="000000"/>
        </w:rPr>
        <w:t>ц</w:t>
      </w:r>
      <w:r>
        <w:rPr>
          <w:b/>
          <w:spacing w:val="1"/>
          <w:sz w:val="22"/>
          <w:szCs w:val="22"/>
          <w:u w:val="thick" w:color="000000"/>
        </w:rPr>
        <w:t>а</w:t>
      </w:r>
      <w:r>
        <w:rPr>
          <w:b/>
          <w:sz w:val="22"/>
          <w:szCs w:val="22"/>
          <w:u w:val="thick" w:color="000000"/>
        </w:rPr>
        <w:t>ња</w:t>
      </w:r>
      <w:r>
        <w:rPr>
          <w:b/>
          <w:spacing w:val="-8"/>
          <w:sz w:val="22"/>
          <w:szCs w:val="22"/>
          <w:u w:val="thick" w:color="000000"/>
        </w:rPr>
        <w:t xml:space="preserve"> </w:t>
      </w:r>
      <w:r>
        <w:rPr>
          <w:b/>
          <w:sz w:val="22"/>
          <w:szCs w:val="22"/>
          <w:u w:val="thick" w:color="000000"/>
        </w:rPr>
        <w:t>зв</w:t>
      </w:r>
      <w:r>
        <w:rPr>
          <w:b/>
          <w:spacing w:val="1"/>
          <w:sz w:val="22"/>
          <w:szCs w:val="22"/>
          <w:u w:val="thick" w:color="000000"/>
        </w:rPr>
        <w:t>а</w:t>
      </w:r>
      <w:r>
        <w:rPr>
          <w:b/>
          <w:sz w:val="22"/>
          <w:szCs w:val="22"/>
          <w:u w:val="thick" w:color="000000"/>
        </w:rPr>
        <w:t>ња</w:t>
      </w:r>
      <w:r>
        <w:rPr>
          <w:b/>
          <w:spacing w:val="-6"/>
          <w:sz w:val="22"/>
          <w:szCs w:val="22"/>
          <w:u w:val="thick" w:color="000000"/>
        </w:rPr>
        <w:t xml:space="preserve"> </w:t>
      </w:r>
      <w:r>
        <w:rPr>
          <w:b/>
          <w:sz w:val="22"/>
          <w:szCs w:val="22"/>
          <w:u w:val="thick" w:color="000000"/>
        </w:rPr>
        <w:t>ред</w:t>
      </w:r>
      <w:r>
        <w:rPr>
          <w:b/>
          <w:spacing w:val="3"/>
          <w:sz w:val="22"/>
          <w:szCs w:val="22"/>
          <w:u w:val="thick" w:color="000000"/>
        </w:rPr>
        <w:t>о</w:t>
      </w:r>
      <w:r>
        <w:rPr>
          <w:b/>
          <w:spacing w:val="-1"/>
          <w:sz w:val="22"/>
          <w:szCs w:val="22"/>
          <w:u w:val="thick" w:color="000000"/>
        </w:rPr>
        <w:t>вн</w:t>
      </w:r>
      <w:r>
        <w:rPr>
          <w:b/>
          <w:sz w:val="22"/>
          <w:szCs w:val="22"/>
          <w:u w:val="thick" w:color="000000"/>
        </w:rPr>
        <w:t>ог</w:t>
      </w:r>
      <w:r>
        <w:rPr>
          <w:b/>
          <w:spacing w:val="-9"/>
          <w:sz w:val="22"/>
          <w:szCs w:val="22"/>
          <w:u w:val="thick" w:color="000000"/>
        </w:rPr>
        <w:t xml:space="preserve"> </w:t>
      </w:r>
      <w:r>
        <w:rPr>
          <w:b/>
          <w:sz w:val="22"/>
          <w:szCs w:val="22"/>
          <w:u w:val="thick" w:color="000000"/>
        </w:rPr>
        <w:t>профес</w:t>
      </w:r>
      <w:r>
        <w:rPr>
          <w:b/>
          <w:spacing w:val="2"/>
          <w:sz w:val="22"/>
          <w:szCs w:val="22"/>
          <w:u w:val="thick" w:color="000000"/>
        </w:rPr>
        <w:t>о</w:t>
      </w:r>
      <w:r>
        <w:rPr>
          <w:b/>
          <w:sz w:val="22"/>
          <w:szCs w:val="22"/>
          <w:u w:val="thick" w:color="000000"/>
        </w:rPr>
        <w:t>ра</w:t>
      </w:r>
      <w:r>
        <w:rPr>
          <w:b/>
          <w:sz w:val="22"/>
          <w:szCs w:val="22"/>
        </w:rPr>
        <w:t>:</w:t>
      </w:r>
    </w:p>
    <w:p w:rsidR="00E47944" w:rsidRDefault="00E47944">
      <w:pPr>
        <w:spacing w:before="2" w:line="120" w:lineRule="exact"/>
        <w:rPr>
          <w:sz w:val="12"/>
          <w:szCs w:val="12"/>
        </w:rPr>
      </w:pPr>
    </w:p>
    <w:p w:rsidR="00E47944" w:rsidRDefault="00662426">
      <w:pPr>
        <w:ind w:left="561"/>
        <w:rPr>
          <w:sz w:val="22"/>
          <w:szCs w:val="22"/>
        </w:rPr>
      </w:pPr>
      <w:r>
        <w:rPr>
          <w:b/>
          <w:sz w:val="22"/>
          <w:szCs w:val="22"/>
        </w:rPr>
        <w:t>(</w:t>
      </w:r>
      <w:proofErr w:type="gramStart"/>
      <w:r>
        <w:rPr>
          <w:b/>
          <w:sz w:val="22"/>
          <w:szCs w:val="22"/>
        </w:rPr>
        <w:t>приложи</w:t>
      </w:r>
      <w:r>
        <w:rPr>
          <w:b/>
          <w:spacing w:val="-1"/>
          <w:sz w:val="22"/>
          <w:szCs w:val="22"/>
        </w:rPr>
        <w:t>т</w:t>
      </w:r>
      <w:r>
        <w:rPr>
          <w:b/>
          <w:sz w:val="22"/>
          <w:szCs w:val="22"/>
        </w:rPr>
        <w:t>и</w:t>
      </w:r>
      <w:proofErr w:type="gramEnd"/>
      <w:r>
        <w:rPr>
          <w:b/>
          <w:spacing w:val="-12"/>
          <w:sz w:val="22"/>
          <w:szCs w:val="22"/>
        </w:rPr>
        <w:t xml:space="preserve"> </w:t>
      </w:r>
      <w:r>
        <w:rPr>
          <w:b/>
          <w:sz w:val="22"/>
          <w:szCs w:val="22"/>
        </w:rPr>
        <w:t>одговара</w:t>
      </w:r>
      <w:r>
        <w:rPr>
          <w:b/>
          <w:spacing w:val="-1"/>
          <w:sz w:val="22"/>
          <w:szCs w:val="22"/>
        </w:rPr>
        <w:t>ј</w:t>
      </w:r>
      <w:r>
        <w:rPr>
          <w:b/>
          <w:spacing w:val="2"/>
          <w:sz w:val="22"/>
          <w:szCs w:val="22"/>
        </w:rPr>
        <w:t>у</w:t>
      </w:r>
      <w:r>
        <w:rPr>
          <w:b/>
          <w:spacing w:val="-1"/>
          <w:sz w:val="22"/>
          <w:szCs w:val="22"/>
        </w:rPr>
        <w:t>ћ</w:t>
      </w:r>
      <w:r>
        <w:rPr>
          <w:b/>
          <w:sz w:val="22"/>
          <w:szCs w:val="22"/>
        </w:rPr>
        <w:t>у</w:t>
      </w:r>
      <w:r>
        <w:rPr>
          <w:b/>
          <w:spacing w:val="-12"/>
          <w:sz w:val="22"/>
          <w:szCs w:val="22"/>
        </w:rPr>
        <w:t xml:space="preserve"> </w:t>
      </w:r>
      <w:r>
        <w:rPr>
          <w:b/>
          <w:spacing w:val="-1"/>
          <w:sz w:val="22"/>
          <w:szCs w:val="22"/>
        </w:rPr>
        <w:t>т</w:t>
      </w:r>
      <w:r>
        <w:rPr>
          <w:b/>
          <w:sz w:val="22"/>
          <w:szCs w:val="22"/>
        </w:rPr>
        <w:t>абелу</w:t>
      </w:r>
      <w:r>
        <w:rPr>
          <w:b/>
          <w:spacing w:val="-5"/>
          <w:sz w:val="22"/>
          <w:szCs w:val="22"/>
        </w:rPr>
        <w:t xml:space="preserve"> </w:t>
      </w:r>
      <w:r>
        <w:rPr>
          <w:b/>
          <w:sz w:val="22"/>
          <w:szCs w:val="22"/>
        </w:rPr>
        <w:t>А,</w:t>
      </w:r>
      <w:r>
        <w:rPr>
          <w:b/>
          <w:spacing w:val="-2"/>
          <w:sz w:val="22"/>
          <w:szCs w:val="22"/>
        </w:rPr>
        <w:t xml:space="preserve"> </w:t>
      </w:r>
      <w:r>
        <w:rPr>
          <w:b/>
          <w:sz w:val="22"/>
          <w:szCs w:val="22"/>
        </w:rPr>
        <w:t>Б,</w:t>
      </w:r>
      <w:r>
        <w:rPr>
          <w:b/>
          <w:spacing w:val="-2"/>
          <w:sz w:val="22"/>
          <w:szCs w:val="22"/>
        </w:rPr>
        <w:t xml:space="preserve"> </w:t>
      </w:r>
      <w:r>
        <w:rPr>
          <w:b/>
          <w:sz w:val="22"/>
          <w:szCs w:val="22"/>
        </w:rPr>
        <w:t>В,</w:t>
      </w:r>
      <w:r>
        <w:rPr>
          <w:b/>
          <w:spacing w:val="-3"/>
          <w:sz w:val="22"/>
          <w:szCs w:val="22"/>
        </w:rPr>
        <w:t xml:space="preserve"> </w:t>
      </w:r>
      <w:r>
        <w:rPr>
          <w:b/>
          <w:sz w:val="22"/>
          <w:szCs w:val="22"/>
        </w:rPr>
        <w:t>Г</w:t>
      </w:r>
      <w:r>
        <w:rPr>
          <w:b/>
          <w:spacing w:val="-1"/>
          <w:sz w:val="22"/>
          <w:szCs w:val="22"/>
        </w:rPr>
        <w:t xml:space="preserve"> </w:t>
      </w:r>
      <w:r>
        <w:rPr>
          <w:b/>
          <w:sz w:val="22"/>
          <w:szCs w:val="22"/>
        </w:rPr>
        <w:t>и</w:t>
      </w:r>
      <w:r>
        <w:rPr>
          <w:b/>
          <w:spacing w:val="2"/>
          <w:sz w:val="22"/>
          <w:szCs w:val="22"/>
        </w:rPr>
        <w:t>л</w:t>
      </w:r>
      <w:r>
        <w:rPr>
          <w:b/>
          <w:sz w:val="22"/>
          <w:szCs w:val="22"/>
        </w:rPr>
        <w:t>и</w:t>
      </w:r>
      <w:r>
        <w:rPr>
          <w:b/>
          <w:spacing w:val="-4"/>
          <w:sz w:val="22"/>
          <w:szCs w:val="22"/>
        </w:rPr>
        <w:t xml:space="preserve"> </w:t>
      </w:r>
      <w:r>
        <w:rPr>
          <w:b/>
          <w:sz w:val="22"/>
          <w:szCs w:val="22"/>
        </w:rPr>
        <w:t>Д,</w:t>
      </w:r>
      <w:r>
        <w:rPr>
          <w:b/>
          <w:spacing w:val="-2"/>
          <w:sz w:val="22"/>
          <w:szCs w:val="22"/>
        </w:rPr>
        <w:t xml:space="preserve"> </w:t>
      </w:r>
      <w:r>
        <w:rPr>
          <w:b/>
          <w:sz w:val="22"/>
          <w:szCs w:val="22"/>
        </w:rPr>
        <w:t>које</w:t>
      </w:r>
      <w:r>
        <w:rPr>
          <w:b/>
          <w:spacing w:val="-4"/>
          <w:sz w:val="22"/>
          <w:szCs w:val="22"/>
        </w:rPr>
        <w:t xml:space="preserve"> </w:t>
      </w:r>
      <w:r>
        <w:rPr>
          <w:b/>
          <w:sz w:val="22"/>
          <w:szCs w:val="22"/>
        </w:rPr>
        <w:t>су</w:t>
      </w:r>
      <w:r>
        <w:rPr>
          <w:b/>
          <w:spacing w:val="1"/>
          <w:sz w:val="22"/>
          <w:szCs w:val="22"/>
        </w:rPr>
        <w:t xml:space="preserve"> </w:t>
      </w:r>
      <w:r>
        <w:rPr>
          <w:b/>
          <w:spacing w:val="-1"/>
          <w:sz w:val="22"/>
          <w:szCs w:val="22"/>
        </w:rPr>
        <w:t>д</w:t>
      </w:r>
      <w:r>
        <w:rPr>
          <w:b/>
          <w:spacing w:val="1"/>
          <w:sz w:val="22"/>
          <w:szCs w:val="22"/>
        </w:rPr>
        <w:t>а</w:t>
      </w:r>
      <w:r>
        <w:rPr>
          <w:b/>
          <w:spacing w:val="-1"/>
          <w:sz w:val="22"/>
          <w:szCs w:val="22"/>
        </w:rPr>
        <w:t>т</w:t>
      </w:r>
      <w:r>
        <w:rPr>
          <w:b/>
          <w:sz w:val="22"/>
          <w:szCs w:val="22"/>
        </w:rPr>
        <w:t>е</w:t>
      </w:r>
      <w:r>
        <w:rPr>
          <w:b/>
          <w:spacing w:val="-2"/>
          <w:sz w:val="22"/>
          <w:szCs w:val="22"/>
        </w:rPr>
        <w:t xml:space="preserve"> </w:t>
      </w:r>
      <w:r>
        <w:rPr>
          <w:b/>
          <w:spacing w:val="2"/>
          <w:sz w:val="22"/>
          <w:szCs w:val="22"/>
        </w:rPr>
        <w:t>у</w:t>
      </w:r>
      <w:r>
        <w:rPr>
          <w:b/>
          <w:sz w:val="22"/>
          <w:szCs w:val="22"/>
        </w:rPr>
        <w:t>з</w:t>
      </w:r>
      <w:r>
        <w:rPr>
          <w:b/>
          <w:spacing w:val="-1"/>
          <w:sz w:val="22"/>
          <w:szCs w:val="22"/>
        </w:rPr>
        <w:t xml:space="preserve"> </w:t>
      </w:r>
      <w:r>
        <w:rPr>
          <w:b/>
          <w:spacing w:val="1"/>
          <w:sz w:val="22"/>
          <w:szCs w:val="22"/>
        </w:rPr>
        <w:t>ова</w:t>
      </w:r>
      <w:r>
        <w:rPr>
          <w:b/>
          <w:sz w:val="22"/>
          <w:szCs w:val="22"/>
        </w:rPr>
        <w:t>ј</w:t>
      </w:r>
      <w:r>
        <w:rPr>
          <w:b/>
          <w:spacing w:val="-3"/>
          <w:sz w:val="22"/>
          <w:szCs w:val="22"/>
        </w:rPr>
        <w:t xml:space="preserve"> </w:t>
      </w:r>
      <w:r>
        <w:rPr>
          <w:b/>
          <w:spacing w:val="1"/>
          <w:sz w:val="22"/>
          <w:szCs w:val="22"/>
        </w:rPr>
        <w:t>о</w:t>
      </w:r>
      <w:r>
        <w:rPr>
          <w:b/>
          <w:spacing w:val="-1"/>
          <w:sz w:val="22"/>
          <w:szCs w:val="22"/>
        </w:rPr>
        <w:t>б</w:t>
      </w:r>
      <w:r>
        <w:rPr>
          <w:b/>
          <w:sz w:val="22"/>
          <w:szCs w:val="22"/>
        </w:rPr>
        <w:t>р</w:t>
      </w:r>
      <w:r>
        <w:rPr>
          <w:b/>
          <w:spacing w:val="1"/>
          <w:sz w:val="22"/>
          <w:szCs w:val="22"/>
        </w:rPr>
        <w:t>а</w:t>
      </w:r>
      <w:r>
        <w:rPr>
          <w:b/>
          <w:spacing w:val="-1"/>
          <w:sz w:val="22"/>
          <w:szCs w:val="22"/>
        </w:rPr>
        <w:t>зац</w:t>
      </w:r>
      <w:r>
        <w:rPr>
          <w:b/>
          <w:sz w:val="22"/>
          <w:szCs w:val="22"/>
        </w:rPr>
        <w:t>)</w:t>
      </w:r>
    </w:p>
    <w:p w:rsidR="00E47944" w:rsidRDefault="00E47944">
      <w:pPr>
        <w:spacing w:before="3" w:line="120" w:lineRule="exact"/>
        <w:rPr>
          <w:sz w:val="13"/>
          <w:szCs w:val="13"/>
        </w:rPr>
      </w:pPr>
    </w:p>
    <w:p w:rsidR="00E47944" w:rsidRDefault="00E47944">
      <w:pPr>
        <w:spacing w:line="200" w:lineRule="exact"/>
      </w:pPr>
    </w:p>
    <w:p w:rsidR="00E47944" w:rsidRDefault="00E47944">
      <w:pPr>
        <w:spacing w:line="200" w:lineRule="exact"/>
      </w:pPr>
    </w:p>
    <w:p w:rsidR="00E47944" w:rsidRPr="00AE585E" w:rsidRDefault="00662426" w:rsidP="00AE585E">
      <w:pPr>
        <w:tabs>
          <w:tab w:val="left" w:pos="7220"/>
        </w:tabs>
        <w:spacing w:line="258" w:lineRule="auto"/>
        <w:ind w:left="120" w:right="84"/>
        <w:rPr>
          <w:sz w:val="22"/>
          <w:szCs w:val="22"/>
        </w:rPr>
      </w:pPr>
      <w:r>
        <w:rPr>
          <w:b/>
          <w:sz w:val="22"/>
          <w:szCs w:val="22"/>
        </w:rPr>
        <w:t>11.</w:t>
      </w:r>
      <w:r>
        <w:rPr>
          <w:b/>
          <w:spacing w:val="16"/>
          <w:sz w:val="22"/>
          <w:szCs w:val="22"/>
        </w:rPr>
        <w:t xml:space="preserve"> </w:t>
      </w:r>
      <w:r>
        <w:rPr>
          <w:b/>
          <w:sz w:val="22"/>
          <w:szCs w:val="22"/>
        </w:rPr>
        <w:t>Пос</w:t>
      </w:r>
      <w:r>
        <w:rPr>
          <w:b/>
          <w:spacing w:val="-1"/>
          <w:sz w:val="22"/>
          <w:szCs w:val="22"/>
        </w:rPr>
        <w:t>т</w:t>
      </w:r>
      <w:r>
        <w:rPr>
          <w:b/>
          <w:spacing w:val="1"/>
          <w:sz w:val="22"/>
          <w:szCs w:val="22"/>
        </w:rPr>
        <w:t>о</w:t>
      </w:r>
      <w:r>
        <w:rPr>
          <w:b/>
          <w:sz w:val="22"/>
          <w:szCs w:val="22"/>
        </w:rPr>
        <w:t>јећи</w:t>
      </w:r>
      <w:r>
        <w:rPr>
          <w:b/>
          <w:spacing w:val="8"/>
          <w:sz w:val="22"/>
          <w:szCs w:val="22"/>
        </w:rPr>
        <w:t xml:space="preserve"> </w:t>
      </w:r>
      <w:r>
        <w:rPr>
          <w:b/>
          <w:spacing w:val="1"/>
          <w:sz w:val="22"/>
          <w:szCs w:val="22"/>
        </w:rPr>
        <w:t>б</w:t>
      </w:r>
      <w:r>
        <w:rPr>
          <w:b/>
          <w:sz w:val="22"/>
          <w:szCs w:val="22"/>
        </w:rPr>
        <w:t>рој</w:t>
      </w:r>
      <w:r>
        <w:rPr>
          <w:b/>
          <w:spacing w:val="15"/>
          <w:sz w:val="22"/>
          <w:szCs w:val="22"/>
        </w:rPr>
        <w:t xml:space="preserve"> </w:t>
      </w:r>
      <w:r>
        <w:rPr>
          <w:b/>
          <w:spacing w:val="-1"/>
          <w:sz w:val="22"/>
          <w:szCs w:val="22"/>
        </w:rPr>
        <w:t>н</w:t>
      </w:r>
      <w:r>
        <w:rPr>
          <w:b/>
          <w:spacing w:val="1"/>
          <w:sz w:val="22"/>
          <w:szCs w:val="22"/>
        </w:rPr>
        <w:t>а</w:t>
      </w:r>
      <w:r>
        <w:rPr>
          <w:b/>
          <w:sz w:val="22"/>
          <w:szCs w:val="22"/>
        </w:rPr>
        <w:t>с</w:t>
      </w:r>
      <w:r>
        <w:rPr>
          <w:b/>
          <w:spacing w:val="-1"/>
          <w:sz w:val="22"/>
          <w:szCs w:val="22"/>
        </w:rPr>
        <w:t>т</w:t>
      </w:r>
      <w:r>
        <w:rPr>
          <w:b/>
          <w:sz w:val="22"/>
          <w:szCs w:val="22"/>
        </w:rPr>
        <w:t>авни</w:t>
      </w:r>
      <w:r>
        <w:rPr>
          <w:b/>
          <w:spacing w:val="-1"/>
          <w:sz w:val="22"/>
          <w:szCs w:val="22"/>
        </w:rPr>
        <w:t>к</w:t>
      </w:r>
      <w:r>
        <w:rPr>
          <w:b/>
          <w:sz w:val="22"/>
          <w:szCs w:val="22"/>
        </w:rPr>
        <w:t>а</w:t>
      </w:r>
      <w:r>
        <w:rPr>
          <w:b/>
          <w:spacing w:val="7"/>
          <w:sz w:val="22"/>
          <w:szCs w:val="22"/>
        </w:rPr>
        <w:t xml:space="preserve"> </w:t>
      </w:r>
      <w:r>
        <w:rPr>
          <w:b/>
          <w:spacing w:val="-1"/>
          <w:sz w:val="22"/>
          <w:szCs w:val="22"/>
        </w:rPr>
        <w:t>и</w:t>
      </w:r>
      <w:r>
        <w:rPr>
          <w:b/>
          <w:spacing w:val="1"/>
          <w:sz w:val="22"/>
          <w:szCs w:val="22"/>
        </w:rPr>
        <w:t>з</w:t>
      </w:r>
      <w:r>
        <w:rPr>
          <w:b/>
          <w:sz w:val="22"/>
          <w:szCs w:val="22"/>
        </w:rPr>
        <w:t>абра</w:t>
      </w:r>
      <w:r>
        <w:rPr>
          <w:b/>
          <w:spacing w:val="-1"/>
          <w:sz w:val="22"/>
          <w:szCs w:val="22"/>
        </w:rPr>
        <w:t>ни</w:t>
      </w:r>
      <w:r>
        <w:rPr>
          <w:b/>
          <w:sz w:val="22"/>
          <w:szCs w:val="22"/>
        </w:rPr>
        <w:t>х</w:t>
      </w:r>
      <w:r>
        <w:rPr>
          <w:b/>
          <w:spacing w:val="10"/>
          <w:sz w:val="22"/>
          <w:szCs w:val="22"/>
        </w:rPr>
        <w:t xml:space="preserve"> </w:t>
      </w:r>
      <w:r>
        <w:rPr>
          <w:b/>
          <w:sz w:val="22"/>
          <w:szCs w:val="22"/>
        </w:rPr>
        <w:t>у</w:t>
      </w:r>
      <w:r>
        <w:rPr>
          <w:b/>
          <w:spacing w:val="18"/>
          <w:sz w:val="22"/>
          <w:szCs w:val="22"/>
        </w:rPr>
        <w:t xml:space="preserve"> </w:t>
      </w:r>
      <w:r>
        <w:rPr>
          <w:b/>
          <w:spacing w:val="1"/>
          <w:sz w:val="22"/>
          <w:szCs w:val="22"/>
        </w:rPr>
        <w:t>з</w:t>
      </w:r>
      <w:r>
        <w:rPr>
          <w:b/>
          <w:spacing w:val="-1"/>
          <w:sz w:val="22"/>
          <w:szCs w:val="22"/>
        </w:rPr>
        <w:t>в</w:t>
      </w:r>
      <w:r>
        <w:rPr>
          <w:b/>
          <w:spacing w:val="1"/>
          <w:sz w:val="22"/>
          <w:szCs w:val="22"/>
        </w:rPr>
        <w:t>а</w:t>
      </w:r>
      <w:r>
        <w:rPr>
          <w:b/>
          <w:sz w:val="22"/>
          <w:szCs w:val="22"/>
        </w:rPr>
        <w:t>ње</w:t>
      </w:r>
      <w:r>
        <w:rPr>
          <w:b/>
          <w:spacing w:val="14"/>
          <w:sz w:val="22"/>
          <w:szCs w:val="22"/>
        </w:rPr>
        <w:t xml:space="preserve"> </w:t>
      </w:r>
      <w:r>
        <w:rPr>
          <w:b/>
          <w:spacing w:val="1"/>
          <w:sz w:val="22"/>
          <w:szCs w:val="22"/>
        </w:rPr>
        <w:t>з</w:t>
      </w:r>
      <w:r>
        <w:rPr>
          <w:b/>
          <w:sz w:val="22"/>
          <w:szCs w:val="22"/>
        </w:rPr>
        <w:t>а</w:t>
      </w:r>
      <w:r>
        <w:rPr>
          <w:b/>
          <w:spacing w:val="18"/>
          <w:sz w:val="22"/>
          <w:szCs w:val="22"/>
        </w:rPr>
        <w:t xml:space="preserve"> </w:t>
      </w:r>
      <w:r>
        <w:rPr>
          <w:b/>
          <w:spacing w:val="-1"/>
          <w:sz w:val="22"/>
          <w:szCs w:val="22"/>
        </w:rPr>
        <w:t>и</w:t>
      </w:r>
      <w:r>
        <w:rPr>
          <w:b/>
          <w:sz w:val="22"/>
          <w:szCs w:val="22"/>
        </w:rPr>
        <w:t>с</w:t>
      </w:r>
      <w:r>
        <w:rPr>
          <w:b/>
          <w:spacing w:val="-1"/>
          <w:sz w:val="22"/>
          <w:szCs w:val="22"/>
        </w:rPr>
        <w:t>т</w:t>
      </w:r>
      <w:r>
        <w:rPr>
          <w:b/>
          <w:sz w:val="22"/>
          <w:szCs w:val="22"/>
        </w:rPr>
        <w:t>у</w:t>
      </w:r>
      <w:r>
        <w:rPr>
          <w:b/>
          <w:spacing w:val="17"/>
          <w:sz w:val="22"/>
          <w:szCs w:val="22"/>
        </w:rPr>
        <w:t xml:space="preserve"> </w:t>
      </w:r>
      <w:r>
        <w:rPr>
          <w:b/>
          <w:spacing w:val="1"/>
          <w:sz w:val="22"/>
          <w:szCs w:val="22"/>
        </w:rPr>
        <w:t>у</w:t>
      </w:r>
      <w:r>
        <w:rPr>
          <w:b/>
          <w:spacing w:val="-1"/>
          <w:sz w:val="22"/>
          <w:szCs w:val="22"/>
        </w:rPr>
        <w:t>ж</w:t>
      </w:r>
      <w:r>
        <w:rPr>
          <w:b/>
          <w:sz w:val="22"/>
          <w:szCs w:val="22"/>
        </w:rPr>
        <w:t>у</w:t>
      </w:r>
      <w:r>
        <w:rPr>
          <w:b/>
          <w:spacing w:val="16"/>
          <w:sz w:val="22"/>
          <w:szCs w:val="22"/>
        </w:rPr>
        <w:t xml:space="preserve"> </w:t>
      </w:r>
      <w:r>
        <w:rPr>
          <w:b/>
          <w:spacing w:val="-1"/>
          <w:sz w:val="22"/>
          <w:szCs w:val="22"/>
        </w:rPr>
        <w:t>на</w:t>
      </w:r>
      <w:r>
        <w:rPr>
          <w:b/>
          <w:spacing w:val="2"/>
          <w:sz w:val="22"/>
          <w:szCs w:val="22"/>
        </w:rPr>
        <w:t>у</w:t>
      </w:r>
      <w:r>
        <w:rPr>
          <w:b/>
          <w:sz w:val="22"/>
          <w:szCs w:val="22"/>
        </w:rPr>
        <w:t>ч</w:t>
      </w:r>
      <w:r>
        <w:rPr>
          <w:b/>
          <w:spacing w:val="-1"/>
          <w:sz w:val="22"/>
          <w:szCs w:val="22"/>
        </w:rPr>
        <w:t>н</w:t>
      </w:r>
      <w:r>
        <w:rPr>
          <w:b/>
          <w:sz w:val="22"/>
          <w:szCs w:val="22"/>
        </w:rPr>
        <w:t>у</w:t>
      </w:r>
      <w:r>
        <w:rPr>
          <w:b/>
          <w:spacing w:val="12"/>
          <w:sz w:val="22"/>
          <w:szCs w:val="22"/>
        </w:rPr>
        <w:t xml:space="preserve"> </w:t>
      </w:r>
      <w:r>
        <w:rPr>
          <w:b/>
          <w:sz w:val="22"/>
          <w:szCs w:val="22"/>
        </w:rPr>
        <w:t>об</w:t>
      </w:r>
      <w:r>
        <w:rPr>
          <w:b/>
          <w:spacing w:val="-1"/>
          <w:sz w:val="22"/>
          <w:szCs w:val="22"/>
        </w:rPr>
        <w:t>л</w:t>
      </w:r>
      <w:r>
        <w:rPr>
          <w:b/>
          <w:sz w:val="22"/>
          <w:szCs w:val="22"/>
        </w:rPr>
        <w:t>аст</w:t>
      </w:r>
      <w:r>
        <w:rPr>
          <w:b/>
          <w:spacing w:val="10"/>
          <w:sz w:val="22"/>
          <w:szCs w:val="22"/>
        </w:rPr>
        <w:t xml:space="preserve"> </w:t>
      </w:r>
      <w:r>
        <w:rPr>
          <w:b/>
          <w:sz w:val="22"/>
          <w:szCs w:val="22"/>
        </w:rPr>
        <w:t>за</w:t>
      </w:r>
      <w:r>
        <w:rPr>
          <w:b/>
          <w:spacing w:val="17"/>
          <w:sz w:val="22"/>
          <w:szCs w:val="22"/>
        </w:rPr>
        <w:t xml:space="preserve"> </w:t>
      </w:r>
      <w:r>
        <w:rPr>
          <w:b/>
          <w:spacing w:val="-1"/>
          <w:sz w:val="22"/>
          <w:szCs w:val="22"/>
        </w:rPr>
        <w:t>н</w:t>
      </w:r>
      <w:r>
        <w:rPr>
          <w:b/>
          <w:sz w:val="22"/>
          <w:szCs w:val="22"/>
        </w:rPr>
        <w:t>есме</w:t>
      </w:r>
      <w:r>
        <w:rPr>
          <w:b/>
          <w:spacing w:val="-1"/>
          <w:sz w:val="22"/>
          <w:szCs w:val="22"/>
        </w:rPr>
        <w:t>т</w:t>
      </w:r>
      <w:r>
        <w:rPr>
          <w:b/>
          <w:sz w:val="22"/>
          <w:szCs w:val="22"/>
        </w:rPr>
        <w:t>а</w:t>
      </w:r>
      <w:r>
        <w:rPr>
          <w:b/>
          <w:spacing w:val="-1"/>
          <w:sz w:val="22"/>
          <w:szCs w:val="22"/>
        </w:rPr>
        <w:t>н</w:t>
      </w:r>
      <w:r>
        <w:rPr>
          <w:b/>
          <w:sz w:val="22"/>
          <w:szCs w:val="22"/>
        </w:rPr>
        <w:t>о</w:t>
      </w:r>
      <w:r>
        <w:rPr>
          <w:b/>
          <w:spacing w:val="9"/>
          <w:sz w:val="22"/>
          <w:szCs w:val="22"/>
        </w:rPr>
        <w:t xml:space="preserve"> </w:t>
      </w:r>
      <w:r>
        <w:rPr>
          <w:b/>
          <w:sz w:val="22"/>
          <w:szCs w:val="22"/>
        </w:rPr>
        <w:t xml:space="preserve">и </w:t>
      </w:r>
      <w:r>
        <w:rPr>
          <w:b/>
          <w:spacing w:val="-1"/>
          <w:sz w:val="22"/>
          <w:szCs w:val="22"/>
        </w:rPr>
        <w:t>к</w:t>
      </w:r>
      <w:r>
        <w:rPr>
          <w:b/>
          <w:sz w:val="22"/>
          <w:szCs w:val="22"/>
        </w:rPr>
        <w:t>вали</w:t>
      </w:r>
      <w:r>
        <w:rPr>
          <w:b/>
          <w:spacing w:val="-1"/>
          <w:sz w:val="22"/>
          <w:szCs w:val="22"/>
        </w:rPr>
        <w:t>т</w:t>
      </w:r>
      <w:r>
        <w:rPr>
          <w:b/>
          <w:sz w:val="22"/>
          <w:szCs w:val="22"/>
        </w:rPr>
        <w:t>ет</w:t>
      </w:r>
      <w:r>
        <w:rPr>
          <w:b/>
          <w:spacing w:val="-1"/>
          <w:sz w:val="22"/>
          <w:szCs w:val="22"/>
        </w:rPr>
        <w:t>н</w:t>
      </w:r>
      <w:r>
        <w:rPr>
          <w:b/>
          <w:sz w:val="22"/>
          <w:szCs w:val="22"/>
        </w:rPr>
        <w:t>о</w:t>
      </w:r>
      <w:r>
        <w:rPr>
          <w:b/>
          <w:spacing w:val="1"/>
          <w:sz w:val="22"/>
          <w:szCs w:val="22"/>
        </w:rPr>
        <w:t xml:space="preserve"> </w:t>
      </w:r>
      <w:r>
        <w:rPr>
          <w:b/>
          <w:w w:val="99"/>
          <w:sz w:val="22"/>
          <w:szCs w:val="22"/>
        </w:rPr>
        <w:t>обезбеђ</w:t>
      </w:r>
      <w:r>
        <w:rPr>
          <w:b/>
          <w:spacing w:val="-1"/>
          <w:w w:val="99"/>
          <w:sz w:val="22"/>
          <w:szCs w:val="22"/>
        </w:rPr>
        <w:t>и</w:t>
      </w:r>
      <w:r>
        <w:rPr>
          <w:b/>
          <w:w w:val="99"/>
          <w:sz w:val="22"/>
          <w:szCs w:val="22"/>
        </w:rPr>
        <w:t>вање</w:t>
      </w:r>
      <w:r>
        <w:rPr>
          <w:b/>
          <w:spacing w:val="1"/>
          <w:sz w:val="22"/>
          <w:szCs w:val="22"/>
        </w:rPr>
        <w:t xml:space="preserve"> </w:t>
      </w:r>
      <w:r>
        <w:rPr>
          <w:b/>
          <w:w w:val="99"/>
          <w:sz w:val="22"/>
          <w:szCs w:val="22"/>
        </w:rPr>
        <w:t>св</w:t>
      </w:r>
      <w:r>
        <w:rPr>
          <w:b/>
          <w:spacing w:val="-1"/>
          <w:w w:val="99"/>
          <w:sz w:val="22"/>
          <w:szCs w:val="22"/>
        </w:rPr>
        <w:t>и</w:t>
      </w:r>
      <w:r>
        <w:rPr>
          <w:b/>
          <w:w w:val="99"/>
          <w:sz w:val="22"/>
          <w:szCs w:val="22"/>
        </w:rPr>
        <w:t>х</w:t>
      </w:r>
      <w:r>
        <w:rPr>
          <w:b/>
          <w:spacing w:val="1"/>
          <w:sz w:val="22"/>
          <w:szCs w:val="22"/>
        </w:rPr>
        <w:t xml:space="preserve"> </w:t>
      </w:r>
      <w:r>
        <w:rPr>
          <w:b/>
          <w:w w:val="99"/>
          <w:sz w:val="22"/>
          <w:szCs w:val="22"/>
        </w:rPr>
        <w:t>обл</w:t>
      </w:r>
      <w:r>
        <w:rPr>
          <w:b/>
          <w:spacing w:val="-1"/>
          <w:w w:val="99"/>
          <w:sz w:val="22"/>
          <w:szCs w:val="22"/>
        </w:rPr>
        <w:t>ик</w:t>
      </w:r>
      <w:r>
        <w:rPr>
          <w:b/>
          <w:w w:val="99"/>
          <w:sz w:val="22"/>
          <w:szCs w:val="22"/>
        </w:rPr>
        <w:t>а</w:t>
      </w:r>
      <w:r>
        <w:rPr>
          <w:b/>
          <w:spacing w:val="1"/>
          <w:sz w:val="22"/>
          <w:szCs w:val="22"/>
        </w:rPr>
        <w:t xml:space="preserve"> </w:t>
      </w:r>
      <w:r>
        <w:rPr>
          <w:b/>
          <w:spacing w:val="-1"/>
          <w:w w:val="99"/>
          <w:sz w:val="22"/>
          <w:szCs w:val="22"/>
        </w:rPr>
        <w:t>н</w:t>
      </w:r>
      <w:r>
        <w:rPr>
          <w:b/>
          <w:w w:val="99"/>
          <w:sz w:val="22"/>
          <w:szCs w:val="22"/>
        </w:rPr>
        <w:t>ас</w:t>
      </w:r>
      <w:r>
        <w:rPr>
          <w:b/>
          <w:spacing w:val="-1"/>
          <w:w w:val="99"/>
          <w:sz w:val="22"/>
          <w:szCs w:val="22"/>
        </w:rPr>
        <w:t>т</w:t>
      </w:r>
      <w:r>
        <w:rPr>
          <w:b/>
          <w:spacing w:val="1"/>
          <w:w w:val="99"/>
          <w:sz w:val="22"/>
          <w:szCs w:val="22"/>
        </w:rPr>
        <w:t>а</w:t>
      </w:r>
      <w:r>
        <w:rPr>
          <w:b/>
          <w:w w:val="99"/>
          <w:sz w:val="22"/>
          <w:szCs w:val="22"/>
        </w:rPr>
        <w:t>ве:</w:t>
      </w:r>
      <w:r>
        <w:rPr>
          <w:b/>
          <w:spacing w:val="1"/>
          <w:sz w:val="22"/>
          <w:szCs w:val="22"/>
        </w:rPr>
        <w:t xml:space="preserve"> </w:t>
      </w:r>
      <w:r>
        <w:rPr>
          <w:b/>
          <w:w w:val="227"/>
          <w:sz w:val="22"/>
          <w:szCs w:val="22"/>
          <w:u w:val="single" w:color="000000"/>
        </w:rPr>
        <w:t xml:space="preserve"> </w:t>
      </w:r>
      <w:r w:rsidR="00AE585E">
        <w:rPr>
          <w:b/>
          <w:sz w:val="22"/>
          <w:szCs w:val="22"/>
          <w:u w:val="single" w:color="000000"/>
        </w:rPr>
        <w:t>8</w:t>
      </w:r>
    </w:p>
    <w:p w:rsidR="00E47944" w:rsidRDefault="00E47944">
      <w:pPr>
        <w:spacing w:before="3" w:line="280" w:lineRule="exact"/>
        <w:rPr>
          <w:sz w:val="28"/>
          <w:szCs w:val="28"/>
        </w:rPr>
      </w:pPr>
    </w:p>
    <w:p w:rsidR="00E47944" w:rsidRDefault="00662426">
      <w:pPr>
        <w:spacing w:before="31" w:line="258" w:lineRule="auto"/>
        <w:ind w:left="120" w:right="81"/>
        <w:jc w:val="both"/>
        <w:rPr>
          <w:b/>
          <w:sz w:val="22"/>
          <w:szCs w:val="22"/>
          <w:lang/>
        </w:rPr>
      </w:pPr>
      <w:r w:rsidRPr="00CE6CB0">
        <w:rPr>
          <w:b/>
          <w:spacing w:val="1"/>
          <w:sz w:val="22"/>
          <w:szCs w:val="22"/>
        </w:rPr>
        <w:t>12</w:t>
      </w:r>
      <w:r w:rsidRPr="00CE6CB0">
        <w:rPr>
          <w:b/>
          <w:sz w:val="22"/>
          <w:szCs w:val="22"/>
        </w:rPr>
        <w:t>.</w:t>
      </w:r>
      <w:r w:rsidRPr="00CE6CB0">
        <w:rPr>
          <w:b/>
          <w:spacing w:val="8"/>
          <w:sz w:val="22"/>
          <w:szCs w:val="22"/>
        </w:rPr>
        <w:t xml:space="preserve"> </w:t>
      </w:r>
      <w:r w:rsidRPr="00CE6CB0">
        <w:rPr>
          <w:b/>
          <w:sz w:val="22"/>
          <w:szCs w:val="22"/>
        </w:rPr>
        <w:t>Н</w:t>
      </w:r>
      <w:r w:rsidRPr="00CE6CB0">
        <w:rPr>
          <w:b/>
          <w:spacing w:val="1"/>
          <w:sz w:val="22"/>
          <w:szCs w:val="22"/>
        </w:rPr>
        <w:t>а</w:t>
      </w:r>
      <w:r w:rsidRPr="00CE6CB0">
        <w:rPr>
          <w:b/>
          <w:sz w:val="22"/>
          <w:szCs w:val="22"/>
        </w:rPr>
        <w:t>вести</w:t>
      </w:r>
      <w:r w:rsidRPr="00CE6CB0">
        <w:rPr>
          <w:b/>
          <w:spacing w:val="3"/>
          <w:sz w:val="22"/>
          <w:szCs w:val="22"/>
        </w:rPr>
        <w:t xml:space="preserve"> </w:t>
      </w:r>
      <w:r w:rsidRPr="00CE6CB0">
        <w:rPr>
          <w:b/>
          <w:sz w:val="22"/>
          <w:szCs w:val="22"/>
        </w:rPr>
        <w:t>име</w:t>
      </w:r>
      <w:r w:rsidRPr="00CE6CB0">
        <w:rPr>
          <w:b/>
          <w:spacing w:val="6"/>
          <w:sz w:val="22"/>
          <w:szCs w:val="22"/>
        </w:rPr>
        <w:t xml:space="preserve"> </w:t>
      </w:r>
      <w:r w:rsidRPr="00CE6CB0">
        <w:rPr>
          <w:b/>
          <w:sz w:val="22"/>
          <w:szCs w:val="22"/>
        </w:rPr>
        <w:t>лица</w:t>
      </w:r>
      <w:r w:rsidRPr="00CE6CB0">
        <w:rPr>
          <w:b/>
          <w:spacing w:val="6"/>
          <w:sz w:val="22"/>
          <w:szCs w:val="22"/>
        </w:rPr>
        <w:t xml:space="preserve"> </w:t>
      </w:r>
      <w:r w:rsidRPr="00CE6CB0">
        <w:rPr>
          <w:b/>
          <w:sz w:val="22"/>
          <w:szCs w:val="22"/>
        </w:rPr>
        <w:t>у</w:t>
      </w:r>
      <w:r w:rsidRPr="00CE6CB0">
        <w:rPr>
          <w:b/>
          <w:spacing w:val="10"/>
          <w:sz w:val="22"/>
          <w:szCs w:val="22"/>
        </w:rPr>
        <w:t xml:space="preserve"> </w:t>
      </w:r>
      <w:r w:rsidRPr="00CE6CB0">
        <w:rPr>
          <w:b/>
          <w:spacing w:val="1"/>
          <w:sz w:val="22"/>
          <w:szCs w:val="22"/>
        </w:rPr>
        <w:t>з</w:t>
      </w:r>
      <w:r w:rsidRPr="00CE6CB0">
        <w:rPr>
          <w:b/>
          <w:sz w:val="22"/>
          <w:szCs w:val="22"/>
        </w:rPr>
        <w:t>в</w:t>
      </w:r>
      <w:r w:rsidRPr="00CE6CB0">
        <w:rPr>
          <w:b/>
          <w:spacing w:val="1"/>
          <w:sz w:val="22"/>
          <w:szCs w:val="22"/>
        </w:rPr>
        <w:t>а</w:t>
      </w:r>
      <w:r w:rsidRPr="00CE6CB0">
        <w:rPr>
          <w:b/>
          <w:sz w:val="22"/>
          <w:szCs w:val="22"/>
        </w:rPr>
        <w:t>њу</w:t>
      </w:r>
      <w:r w:rsidRPr="00CE6CB0">
        <w:rPr>
          <w:b/>
          <w:spacing w:val="6"/>
          <w:sz w:val="22"/>
          <w:szCs w:val="22"/>
        </w:rPr>
        <w:t xml:space="preserve"> </w:t>
      </w:r>
      <w:r w:rsidRPr="00CE6CB0">
        <w:rPr>
          <w:b/>
          <w:sz w:val="22"/>
          <w:szCs w:val="22"/>
        </w:rPr>
        <w:t>с</w:t>
      </w:r>
      <w:r w:rsidRPr="00CE6CB0">
        <w:rPr>
          <w:b/>
          <w:spacing w:val="1"/>
          <w:sz w:val="22"/>
          <w:szCs w:val="22"/>
        </w:rPr>
        <w:t>а</w:t>
      </w:r>
      <w:r w:rsidRPr="00CE6CB0">
        <w:rPr>
          <w:b/>
          <w:spacing w:val="-1"/>
          <w:sz w:val="22"/>
          <w:szCs w:val="22"/>
        </w:rPr>
        <w:t>р</w:t>
      </w:r>
      <w:r w:rsidRPr="00CE6CB0">
        <w:rPr>
          <w:b/>
          <w:spacing w:val="1"/>
          <w:sz w:val="22"/>
          <w:szCs w:val="22"/>
        </w:rPr>
        <w:t>ад</w:t>
      </w:r>
      <w:r w:rsidRPr="00CE6CB0">
        <w:rPr>
          <w:b/>
          <w:sz w:val="22"/>
          <w:szCs w:val="22"/>
        </w:rPr>
        <w:t>ника</w:t>
      </w:r>
      <w:r w:rsidRPr="00CE6CB0">
        <w:rPr>
          <w:b/>
          <w:spacing w:val="3"/>
          <w:sz w:val="22"/>
          <w:szCs w:val="22"/>
        </w:rPr>
        <w:t xml:space="preserve"> </w:t>
      </w:r>
      <w:r w:rsidRPr="00CE6CB0">
        <w:rPr>
          <w:b/>
          <w:spacing w:val="-1"/>
          <w:sz w:val="22"/>
          <w:szCs w:val="22"/>
        </w:rPr>
        <w:t>и</w:t>
      </w:r>
      <w:r w:rsidRPr="00CE6CB0">
        <w:rPr>
          <w:b/>
          <w:sz w:val="22"/>
          <w:szCs w:val="22"/>
        </w:rPr>
        <w:t>з</w:t>
      </w:r>
      <w:r w:rsidRPr="00CE6CB0">
        <w:rPr>
          <w:b/>
          <w:spacing w:val="1"/>
          <w:sz w:val="22"/>
          <w:szCs w:val="22"/>
        </w:rPr>
        <w:t>аб</w:t>
      </w:r>
      <w:r w:rsidRPr="00CE6CB0">
        <w:rPr>
          <w:b/>
          <w:sz w:val="22"/>
          <w:szCs w:val="22"/>
        </w:rPr>
        <w:t>р</w:t>
      </w:r>
      <w:r w:rsidRPr="00CE6CB0">
        <w:rPr>
          <w:b/>
          <w:spacing w:val="1"/>
          <w:sz w:val="22"/>
          <w:szCs w:val="22"/>
        </w:rPr>
        <w:t>а</w:t>
      </w:r>
      <w:r w:rsidRPr="00CE6CB0">
        <w:rPr>
          <w:b/>
          <w:spacing w:val="-1"/>
          <w:sz w:val="22"/>
          <w:szCs w:val="22"/>
        </w:rPr>
        <w:t>н</w:t>
      </w:r>
      <w:r w:rsidRPr="00CE6CB0">
        <w:rPr>
          <w:b/>
          <w:spacing w:val="1"/>
          <w:sz w:val="22"/>
          <w:szCs w:val="22"/>
        </w:rPr>
        <w:t>о</w:t>
      </w:r>
      <w:r w:rsidRPr="00CE6CB0">
        <w:rPr>
          <w:b/>
          <w:sz w:val="22"/>
          <w:szCs w:val="22"/>
        </w:rPr>
        <w:t xml:space="preserve">г </w:t>
      </w:r>
      <w:r w:rsidRPr="00CE6CB0">
        <w:rPr>
          <w:b/>
          <w:spacing w:val="1"/>
          <w:sz w:val="22"/>
          <w:szCs w:val="22"/>
        </w:rPr>
        <w:t>з</w:t>
      </w:r>
      <w:r w:rsidRPr="00CE6CB0">
        <w:rPr>
          <w:b/>
          <w:sz w:val="22"/>
          <w:szCs w:val="22"/>
        </w:rPr>
        <w:t>а</w:t>
      </w:r>
      <w:r w:rsidRPr="00CE6CB0">
        <w:rPr>
          <w:b/>
          <w:spacing w:val="8"/>
          <w:sz w:val="22"/>
          <w:szCs w:val="22"/>
        </w:rPr>
        <w:t xml:space="preserve"> </w:t>
      </w:r>
      <w:r w:rsidRPr="00CE6CB0">
        <w:rPr>
          <w:b/>
          <w:spacing w:val="1"/>
          <w:sz w:val="22"/>
          <w:szCs w:val="22"/>
        </w:rPr>
        <w:t>у</w:t>
      </w:r>
      <w:r w:rsidRPr="00CE6CB0">
        <w:rPr>
          <w:b/>
          <w:sz w:val="22"/>
          <w:szCs w:val="22"/>
        </w:rPr>
        <w:t>жу</w:t>
      </w:r>
      <w:r w:rsidRPr="00CE6CB0">
        <w:rPr>
          <w:b/>
          <w:spacing w:val="7"/>
          <w:sz w:val="22"/>
          <w:szCs w:val="22"/>
        </w:rPr>
        <w:t xml:space="preserve"> </w:t>
      </w:r>
      <w:r w:rsidRPr="00CE6CB0">
        <w:rPr>
          <w:b/>
          <w:sz w:val="22"/>
          <w:szCs w:val="22"/>
        </w:rPr>
        <w:t>на</w:t>
      </w:r>
      <w:r w:rsidRPr="00CE6CB0">
        <w:rPr>
          <w:b/>
          <w:spacing w:val="2"/>
          <w:sz w:val="22"/>
          <w:szCs w:val="22"/>
        </w:rPr>
        <w:t>у</w:t>
      </w:r>
      <w:r w:rsidRPr="00CE6CB0">
        <w:rPr>
          <w:b/>
          <w:sz w:val="22"/>
          <w:szCs w:val="22"/>
        </w:rPr>
        <w:t>чну</w:t>
      </w:r>
      <w:r w:rsidRPr="00CE6CB0">
        <w:rPr>
          <w:b/>
          <w:spacing w:val="4"/>
          <w:sz w:val="22"/>
          <w:szCs w:val="22"/>
        </w:rPr>
        <w:t xml:space="preserve"> </w:t>
      </w:r>
      <w:r w:rsidRPr="00CE6CB0">
        <w:rPr>
          <w:b/>
          <w:sz w:val="22"/>
          <w:szCs w:val="22"/>
        </w:rPr>
        <w:t>област</w:t>
      </w:r>
      <w:r w:rsidRPr="00CE6CB0">
        <w:rPr>
          <w:b/>
          <w:spacing w:val="3"/>
          <w:sz w:val="22"/>
          <w:szCs w:val="22"/>
        </w:rPr>
        <w:t xml:space="preserve"> </w:t>
      </w:r>
      <w:r w:rsidRPr="00CE6CB0">
        <w:rPr>
          <w:b/>
          <w:spacing w:val="-1"/>
          <w:sz w:val="22"/>
          <w:szCs w:val="22"/>
        </w:rPr>
        <w:t>и</w:t>
      </w:r>
      <w:r w:rsidRPr="00CE6CB0">
        <w:rPr>
          <w:b/>
          <w:sz w:val="22"/>
          <w:szCs w:val="22"/>
        </w:rPr>
        <w:t>з</w:t>
      </w:r>
      <w:r w:rsidRPr="00CE6CB0">
        <w:rPr>
          <w:b/>
          <w:spacing w:val="10"/>
          <w:sz w:val="22"/>
          <w:szCs w:val="22"/>
        </w:rPr>
        <w:t xml:space="preserve"> </w:t>
      </w:r>
      <w:r w:rsidRPr="00CE6CB0">
        <w:rPr>
          <w:b/>
          <w:sz w:val="22"/>
          <w:szCs w:val="22"/>
        </w:rPr>
        <w:t>тач</w:t>
      </w:r>
      <w:r w:rsidRPr="00CE6CB0">
        <w:rPr>
          <w:b/>
          <w:spacing w:val="-1"/>
          <w:sz w:val="22"/>
          <w:szCs w:val="22"/>
        </w:rPr>
        <w:t>к</w:t>
      </w:r>
      <w:r w:rsidRPr="00CE6CB0">
        <w:rPr>
          <w:b/>
          <w:sz w:val="22"/>
          <w:szCs w:val="22"/>
        </w:rPr>
        <w:t>е</w:t>
      </w:r>
      <w:r w:rsidRPr="00CE6CB0">
        <w:rPr>
          <w:b/>
          <w:spacing w:val="5"/>
          <w:sz w:val="22"/>
          <w:szCs w:val="22"/>
        </w:rPr>
        <w:t xml:space="preserve"> </w:t>
      </w:r>
      <w:r w:rsidRPr="00CE6CB0">
        <w:rPr>
          <w:b/>
          <w:spacing w:val="1"/>
          <w:sz w:val="22"/>
          <w:szCs w:val="22"/>
        </w:rPr>
        <w:t>8</w:t>
      </w:r>
      <w:r w:rsidRPr="00CE6CB0">
        <w:rPr>
          <w:b/>
          <w:sz w:val="22"/>
          <w:szCs w:val="22"/>
        </w:rPr>
        <w:t>.</w:t>
      </w:r>
      <w:r w:rsidRPr="00CE6CB0">
        <w:rPr>
          <w:b/>
          <w:spacing w:val="9"/>
          <w:sz w:val="22"/>
          <w:szCs w:val="22"/>
        </w:rPr>
        <w:t xml:space="preserve"> </w:t>
      </w:r>
      <w:proofErr w:type="gramStart"/>
      <w:r w:rsidRPr="00CE6CB0">
        <w:rPr>
          <w:b/>
          <w:sz w:val="22"/>
          <w:szCs w:val="22"/>
        </w:rPr>
        <w:t>ов</w:t>
      </w:r>
      <w:r w:rsidRPr="00CE6CB0">
        <w:rPr>
          <w:b/>
          <w:spacing w:val="-1"/>
          <w:sz w:val="22"/>
          <w:szCs w:val="22"/>
        </w:rPr>
        <w:t>о</w:t>
      </w:r>
      <w:r w:rsidRPr="00CE6CB0">
        <w:rPr>
          <w:b/>
          <w:sz w:val="22"/>
          <w:szCs w:val="22"/>
        </w:rPr>
        <w:t>г</w:t>
      </w:r>
      <w:proofErr w:type="gramEnd"/>
      <w:r w:rsidRPr="00CE6CB0">
        <w:rPr>
          <w:b/>
          <w:sz w:val="22"/>
          <w:szCs w:val="22"/>
        </w:rPr>
        <w:t xml:space="preserve"> обрас</w:t>
      </w:r>
      <w:r w:rsidRPr="00CE6CB0">
        <w:rPr>
          <w:b/>
          <w:spacing w:val="-1"/>
          <w:sz w:val="22"/>
          <w:szCs w:val="22"/>
        </w:rPr>
        <w:t>ц</w:t>
      </w:r>
      <w:r w:rsidRPr="00CE6CB0">
        <w:rPr>
          <w:b/>
          <w:sz w:val="22"/>
          <w:szCs w:val="22"/>
        </w:rPr>
        <w:t>а</w:t>
      </w:r>
      <w:r w:rsidRPr="00CE6CB0">
        <w:rPr>
          <w:b/>
          <w:spacing w:val="1"/>
          <w:sz w:val="22"/>
          <w:szCs w:val="22"/>
        </w:rPr>
        <w:t xml:space="preserve"> </w:t>
      </w:r>
      <w:r w:rsidRPr="00CE6CB0">
        <w:rPr>
          <w:b/>
          <w:sz w:val="22"/>
          <w:szCs w:val="22"/>
        </w:rPr>
        <w:t>у</w:t>
      </w:r>
      <w:r w:rsidRPr="00CE6CB0">
        <w:rPr>
          <w:b/>
          <w:spacing w:val="11"/>
          <w:sz w:val="22"/>
          <w:szCs w:val="22"/>
        </w:rPr>
        <w:t xml:space="preserve"> </w:t>
      </w:r>
      <w:r w:rsidRPr="00CE6CB0">
        <w:rPr>
          <w:b/>
          <w:spacing w:val="-2"/>
          <w:sz w:val="22"/>
          <w:szCs w:val="22"/>
        </w:rPr>
        <w:t>п</w:t>
      </w:r>
      <w:r w:rsidRPr="00CE6CB0">
        <w:rPr>
          <w:b/>
          <w:sz w:val="22"/>
          <w:szCs w:val="22"/>
        </w:rPr>
        <w:t>ер</w:t>
      </w:r>
      <w:r w:rsidRPr="00CE6CB0">
        <w:rPr>
          <w:b/>
          <w:spacing w:val="-1"/>
          <w:sz w:val="22"/>
          <w:szCs w:val="22"/>
        </w:rPr>
        <w:t>и</w:t>
      </w:r>
      <w:r w:rsidRPr="00CE6CB0">
        <w:rPr>
          <w:b/>
          <w:spacing w:val="1"/>
          <w:sz w:val="22"/>
          <w:szCs w:val="22"/>
        </w:rPr>
        <w:t>о</w:t>
      </w:r>
      <w:r w:rsidRPr="00CE6CB0">
        <w:rPr>
          <w:b/>
          <w:sz w:val="22"/>
          <w:szCs w:val="22"/>
        </w:rPr>
        <w:t>ду</w:t>
      </w:r>
      <w:r w:rsidRPr="00CE6CB0">
        <w:rPr>
          <w:b/>
          <w:spacing w:val="2"/>
          <w:sz w:val="22"/>
          <w:szCs w:val="22"/>
        </w:rPr>
        <w:t xml:space="preserve"> </w:t>
      </w:r>
      <w:r w:rsidRPr="00CE6CB0">
        <w:rPr>
          <w:b/>
          <w:spacing w:val="1"/>
          <w:sz w:val="22"/>
          <w:szCs w:val="22"/>
        </w:rPr>
        <w:t>о</w:t>
      </w:r>
      <w:r w:rsidRPr="00CE6CB0">
        <w:rPr>
          <w:b/>
          <w:sz w:val="22"/>
          <w:szCs w:val="22"/>
        </w:rPr>
        <w:t>д</w:t>
      </w:r>
      <w:r w:rsidRPr="00CE6CB0">
        <w:rPr>
          <w:b/>
          <w:spacing w:val="8"/>
          <w:sz w:val="22"/>
          <w:szCs w:val="22"/>
        </w:rPr>
        <w:t xml:space="preserve"> </w:t>
      </w:r>
      <w:r w:rsidRPr="00CE6CB0">
        <w:rPr>
          <w:b/>
          <w:spacing w:val="-1"/>
          <w:sz w:val="22"/>
          <w:szCs w:val="22"/>
        </w:rPr>
        <w:t>1</w:t>
      </w:r>
      <w:r w:rsidRPr="00CE6CB0">
        <w:rPr>
          <w:b/>
          <w:sz w:val="22"/>
          <w:szCs w:val="22"/>
        </w:rPr>
        <w:t>0</w:t>
      </w:r>
      <w:r w:rsidRPr="00CE6CB0">
        <w:rPr>
          <w:b/>
          <w:spacing w:val="8"/>
          <w:sz w:val="22"/>
          <w:szCs w:val="22"/>
        </w:rPr>
        <w:t xml:space="preserve"> </w:t>
      </w:r>
      <w:r w:rsidRPr="00CE6CB0">
        <w:rPr>
          <w:b/>
          <w:sz w:val="22"/>
          <w:szCs w:val="22"/>
        </w:rPr>
        <w:t>год</w:t>
      </w:r>
      <w:r w:rsidRPr="00CE6CB0">
        <w:rPr>
          <w:b/>
          <w:spacing w:val="-1"/>
          <w:sz w:val="22"/>
          <w:szCs w:val="22"/>
        </w:rPr>
        <w:t>ин</w:t>
      </w:r>
      <w:r w:rsidRPr="00CE6CB0">
        <w:rPr>
          <w:b/>
          <w:sz w:val="22"/>
          <w:szCs w:val="22"/>
        </w:rPr>
        <w:t>а</w:t>
      </w:r>
      <w:r w:rsidRPr="00CE6CB0">
        <w:rPr>
          <w:b/>
          <w:spacing w:val="3"/>
          <w:sz w:val="22"/>
          <w:szCs w:val="22"/>
        </w:rPr>
        <w:t xml:space="preserve"> </w:t>
      </w:r>
      <w:r w:rsidRPr="00CE6CB0">
        <w:rPr>
          <w:b/>
          <w:spacing w:val="-1"/>
          <w:sz w:val="22"/>
          <w:szCs w:val="22"/>
        </w:rPr>
        <w:t>п</w:t>
      </w:r>
      <w:r w:rsidRPr="00CE6CB0">
        <w:rPr>
          <w:b/>
          <w:sz w:val="22"/>
          <w:szCs w:val="22"/>
        </w:rPr>
        <w:t>ре</w:t>
      </w:r>
      <w:r w:rsidRPr="00CE6CB0">
        <w:rPr>
          <w:b/>
          <w:spacing w:val="7"/>
          <w:sz w:val="22"/>
          <w:szCs w:val="22"/>
        </w:rPr>
        <w:t xml:space="preserve"> </w:t>
      </w:r>
      <w:r w:rsidRPr="00CE6CB0">
        <w:rPr>
          <w:b/>
          <w:spacing w:val="2"/>
          <w:sz w:val="22"/>
          <w:szCs w:val="22"/>
        </w:rPr>
        <w:t>у</w:t>
      </w:r>
      <w:r w:rsidRPr="00CE6CB0">
        <w:rPr>
          <w:b/>
          <w:spacing w:val="-1"/>
          <w:sz w:val="22"/>
          <w:szCs w:val="22"/>
        </w:rPr>
        <w:t>т</w:t>
      </w:r>
      <w:r w:rsidRPr="00CE6CB0">
        <w:rPr>
          <w:b/>
          <w:sz w:val="22"/>
          <w:szCs w:val="22"/>
        </w:rPr>
        <w:t>врђ</w:t>
      </w:r>
      <w:r w:rsidRPr="00CE6CB0">
        <w:rPr>
          <w:b/>
          <w:spacing w:val="-1"/>
          <w:sz w:val="22"/>
          <w:szCs w:val="22"/>
        </w:rPr>
        <w:t>и</w:t>
      </w:r>
      <w:r w:rsidRPr="00CE6CB0">
        <w:rPr>
          <w:b/>
          <w:sz w:val="22"/>
          <w:szCs w:val="22"/>
        </w:rPr>
        <w:t>вања</w:t>
      </w:r>
      <w:r w:rsidRPr="00CE6CB0">
        <w:rPr>
          <w:b/>
          <w:spacing w:val="-2"/>
          <w:sz w:val="22"/>
          <w:szCs w:val="22"/>
        </w:rPr>
        <w:t xml:space="preserve"> </w:t>
      </w:r>
      <w:r w:rsidRPr="00CE6CB0">
        <w:rPr>
          <w:b/>
          <w:spacing w:val="-1"/>
          <w:sz w:val="22"/>
          <w:szCs w:val="22"/>
        </w:rPr>
        <w:t>п</w:t>
      </w:r>
      <w:r w:rsidRPr="00CE6CB0">
        <w:rPr>
          <w:b/>
          <w:sz w:val="22"/>
          <w:szCs w:val="22"/>
        </w:rPr>
        <w:t>редлога</w:t>
      </w:r>
      <w:r w:rsidRPr="00CE6CB0">
        <w:rPr>
          <w:b/>
          <w:spacing w:val="1"/>
          <w:sz w:val="22"/>
          <w:szCs w:val="22"/>
        </w:rPr>
        <w:t xml:space="preserve"> </w:t>
      </w:r>
      <w:r w:rsidRPr="00CE6CB0">
        <w:rPr>
          <w:b/>
          <w:sz w:val="22"/>
          <w:szCs w:val="22"/>
        </w:rPr>
        <w:t>Нас</w:t>
      </w:r>
      <w:r w:rsidRPr="00CE6CB0">
        <w:rPr>
          <w:b/>
          <w:spacing w:val="-1"/>
          <w:sz w:val="22"/>
          <w:szCs w:val="22"/>
        </w:rPr>
        <w:t>т</w:t>
      </w:r>
      <w:r w:rsidRPr="00CE6CB0">
        <w:rPr>
          <w:b/>
          <w:spacing w:val="1"/>
          <w:sz w:val="22"/>
          <w:szCs w:val="22"/>
        </w:rPr>
        <w:t>а</w:t>
      </w:r>
      <w:r w:rsidRPr="00CE6CB0">
        <w:rPr>
          <w:b/>
          <w:sz w:val="22"/>
          <w:szCs w:val="22"/>
        </w:rPr>
        <w:t>в</w:t>
      </w:r>
      <w:r w:rsidRPr="00CE6CB0">
        <w:rPr>
          <w:b/>
          <w:spacing w:val="-1"/>
          <w:sz w:val="22"/>
          <w:szCs w:val="22"/>
        </w:rPr>
        <w:t>н</w:t>
      </w:r>
      <w:r w:rsidRPr="00CE6CB0">
        <w:rPr>
          <w:b/>
          <w:sz w:val="22"/>
          <w:szCs w:val="22"/>
        </w:rPr>
        <w:t>о</w:t>
      </w:r>
      <w:r w:rsidRPr="00CE6CB0">
        <w:rPr>
          <w:b/>
          <w:spacing w:val="1"/>
          <w:sz w:val="22"/>
          <w:szCs w:val="22"/>
        </w:rPr>
        <w:t>-</w:t>
      </w:r>
      <w:r w:rsidRPr="00CE6CB0">
        <w:rPr>
          <w:b/>
          <w:spacing w:val="-1"/>
          <w:sz w:val="22"/>
          <w:szCs w:val="22"/>
        </w:rPr>
        <w:t>н</w:t>
      </w:r>
      <w:r w:rsidRPr="00CE6CB0">
        <w:rPr>
          <w:b/>
          <w:spacing w:val="1"/>
          <w:sz w:val="22"/>
          <w:szCs w:val="22"/>
        </w:rPr>
        <w:t>а</w:t>
      </w:r>
      <w:r w:rsidRPr="00CE6CB0">
        <w:rPr>
          <w:b/>
          <w:spacing w:val="2"/>
          <w:sz w:val="22"/>
          <w:szCs w:val="22"/>
        </w:rPr>
        <w:t>у</w:t>
      </w:r>
      <w:r w:rsidRPr="00CE6CB0">
        <w:rPr>
          <w:b/>
          <w:spacing w:val="1"/>
          <w:sz w:val="22"/>
          <w:szCs w:val="22"/>
        </w:rPr>
        <w:t>ч</w:t>
      </w:r>
      <w:r w:rsidRPr="00CE6CB0">
        <w:rPr>
          <w:b/>
          <w:spacing w:val="-1"/>
          <w:sz w:val="22"/>
          <w:szCs w:val="22"/>
        </w:rPr>
        <w:t>н</w:t>
      </w:r>
      <w:r w:rsidRPr="00CE6CB0">
        <w:rPr>
          <w:b/>
          <w:spacing w:val="1"/>
          <w:sz w:val="22"/>
          <w:szCs w:val="22"/>
        </w:rPr>
        <w:t>о</w:t>
      </w:r>
      <w:r w:rsidRPr="00CE6CB0">
        <w:rPr>
          <w:b/>
          <w:sz w:val="22"/>
          <w:szCs w:val="22"/>
        </w:rPr>
        <w:t>г</w:t>
      </w:r>
      <w:r w:rsidRPr="00CE6CB0">
        <w:rPr>
          <w:b/>
          <w:spacing w:val="-8"/>
          <w:sz w:val="22"/>
          <w:szCs w:val="22"/>
        </w:rPr>
        <w:t xml:space="preserve"> </w:t>
      </w:r>
      <w:r w:rsidRPr="00CE6CB0">
        <w:rPr>
          <w:b/>
          <w:sz w:val="22"/>
          <w:szCs w:val="22"/>
        </w:rPr>
        <w:t>в</w:t>
      </w:r>
      <w:r w:rsidRPr="00CE6CB0">
        <w:rPr>
          <w:b/>
          <w:spacing w:val="1"/>
          <w:sz w:val="22"/>
          <w:szCs w:val="22"/>
        </w:rPr>
        <w:t>ећ</w:t>
      </w:r>
      <w:r w:rsidRPr="00CE6CB0">
        <w:rPr>
          <w:b/>
          <w:sz w:val="22"/>
          <w:szCs w:val="22"/>
        </w:rPr>
        <w:t>а</w:t>
      </w:r>
      <w:r w:rsidRPr="00CE6CB0">
        <w:rPr>
          <w:b/>
          <w:spacing w:val="6"/>
          <w:sz w:val="22"/>
          <w:szCs w:val="22"/>
        </w:rPr>
        <w:t xml:space="preserve"> </w:t>
      </w:r>
      <w:r w:rsidRPr="00CE6CB0">
        <w:rPr>
          <w:b/>
          <w:spacing w:val="-1"/>
          <w:sz w:val="22"/>
          <w:szCs w:val="22"/>
        </w:rPr>
        <w:t>и</w:t>
      </w:r>
      <w:r w:rsidRPr="00CE6CB0">
        <w:rPr>
          <w:b/>
          <w:sz w:val="22"/>
          <w:szCs w:val="22"/>
        </w:rPr>
        <w:t>з</w:t>
      </w:r>
      <w:r w:rsidRPr="00CE6CB0">
        <w:rPr>
          <w:b/>
          <w:spacing w:val="9"/>
          <w:sz w:val="22"/>
          <w:szCs w:val="22"/>
        </w:rPr>
        <w:t xml:space="preserve"> </w:t>
      </w:r>
      <w:r w:rsidRPr="00CE6CB0">
        <w:rPr>
          <w:b/>
          <w:spacing w:val="-1"/>
          <w:sz w:val="22"/>
          <w:szCs w:val="22"/>
        </w:rPr>
        <w:t>т</w:t>
      </w:r>
      <w:r w:rsidRPr="00CE6CB0">
        <w:rPr>
          <w:b/>
          <w:spacing w:val="1"/>
          <w:sz w:val="22"/>
          <w:szCs w:val="22"/>
        </w:rPr>
        <w:t>ач</w:t>
      </w:r>
      <w:r w:rsidRPr="00CE6CB0">
        <w:rPr>
          <w:b/>
          <w:spacing w:val="-1"/>
          <w:sz w:val="22"/>
          <w:szCs w:val="22"/>
        </w:rPr>
        <w:t>к</w:t>
      </w:r>
      <w:r w:rsidRPr="00CE6CB0">
        <w:rPr>
          <w:b/>
          <w:sz w:val="22"/>
          <w:szCs w:val="22"/>
        </w:rPr>
        <w:t>е</w:t>
      </w:r>
      <w:r w:rsidRPr="00CE6CB0">
        <w:rPr>
          <w:b/>
          <w:spacing w:val="5"/>
          <w:sz w:val="22"/>
          <w:szCs w:val="22"/>
        </w:rPr>
        <w:t xml:space="preserve"> </w:t>
      </w:r>
      <w:r w:rsidRPr="00CE6CB0">
        <w:rPr>
          <w:b/>
          <w:spacing w:val="2"/>
          <w:sz w:val="22"/>
          <w:szCs w:val="22"/>
        </w:rPr>
        <w:t>6</w:t>
      </w:r>
      <w:r w:rsidRPr="00CE6CB0">
        <w:rPr>
          <w:b/>
          <w:sz w:val="22"/>
          <w:szCs w:val="22"/>
        </w:rPr>
        <w:t xml:space="preserve">. </w:t>
      </w:r>
      <w:proofErr w:type="gramStart"/>
      <w:r w:rsidRPr="00CE6CB0">
        <w:rPr>
          <w:b/>
          <w:sz w:val="22"/>
          <w:szCs w:val="22"/>
        </w:rPr>
        <w:t>овог</w:t>
      </w:r>
      <w:proofErr w:type="gramEnd"/>
      <w:r w:rsidRPr="00CE6CB0">
        <w:rPr>
          <w:b/>
          <w:spacing w:val="-3"/>
          <w:sz w:val="22"/>
          <w:szCs w:val="22"/>
        </w:rPr>
        <w:t xml:space="preserve"> </w:t>
      </w:r>
      <w:r w:rsidRPr="00CE6CB0">
        <w:rPr>
          <w:b/>
          <w:sz w:val="22"/>
          <w:szCs w:val="22"/>
        </w:rPr>
        <w:t>об</w:t>
      </w:r>
      <w:r w:rsidRPr="00CE6CB0">
        <w:rPr>
          <w:b/>
          <w:spacing w:val="-1"/>
          <w:sz w:val="22"/>
          <w:szCs w:val="22"/>
        </w:rPr>
        <w:t>р</w:t>
      </w:r>
      <w:r w:rsidRPr="00CE6CB0">
        <w:rPr>
          <w:b/>
          <w:sz w:val="22"/>
          <w:szCs w:val="22"/>
        </w:rPr>
        <w:t>ас</w:t>
      </w:r>
      <w:r w:rsidRPr="00CE6CB0">
        <w:rPr>
          <w:b/>
          <w:spacing w:val="-1"/>
          <w:sz w:val="22"/>
          <w:szCs w:val="22"/>
        </w:rPr>
        <w:t>ц</w:t>
      </w:r>
      <w:r w:rsidRPr="00CE6CB0">
        <w:rPr>
          <w:b/>
          <w:sz w:val="22"/>
          <w:szCs w:val="22"/>
        </w:rPr>
        <w:t>а</w:t>
      </w:r>
      <w:r w:rsidRPr="00CE6CB0">
        <w:rPr>
          <w:b/>
          <w:spacing w:val="-7"/>
          <w:sz w:val="22"/>
          <w:szCs w:val="22"/>
        </w:rPr>
        <w:t xml:space="preserve"> </w:t>
      </w:r>
      <w:r w:rsidRPr="00CE6CB0">
        <w:rPr>
          <w:b/>
          <w:sz w:val="22"/>
          <w:szCs w:val="22"/>
        </w:rPr>
        <w:t xml:space="preserve">о </w:t>
      </w:r>
      <w:r w:rsidRPr="00CE6CB0">
        <w:rPr>
          <w:b/>
          <w:spacing w:val="-1"/>
          <w:sz w:val="22"/>
          <w:szCs w:val="22"/>
        </w:rPr>
        <w:t>п</w:t>
      </w:r>
      <w:r w:rsidRPr="00CE6CB0">
        <w:rPr>
          <w:b/>
          <w:sz w:val="22"/>
          <w:szCs w:val="22"/>
        </w:rPr>
        <w:t>ро</w:t>
      </w:r>
      <w:r w:rsidRPr="00CE6CB0">
        <w:rPr>
          <w:b/>
          <w:spacing w:val="-1"/>
          <w:sz w:val="22"/>
          <w:szCs w:val="22"/>
        </w:rPr>
        <w:t>д</w:t>
      </w:r>
      <w:r w:rsidRPr="00CE6CB0">
        <w:rPr>
          <w:b/>
          <w:spacing w:val="2"/>
          <w:sz w:val="22"/>
          <w:szCs w:val="22"/>
        </w:rPr>
        <w:t>у</w:t>
      </w:r>
      <w:r w:rsidRPr="00CE6CB0">
        <w:rPr>
          <w:b/>
          <w:sz w:val="22"/>
          <w:szCs w:val="22"/>
        </w:rPr>
        <w:t>ж</w:t>
      </w:r>
      <w:r w:rsidRPr="00CE6CB0">
        <w:rPr>
          <w:b/>
          <w:spacing w:val="-1"/>
          <w:sz w:val="22"/>
          <w:szCs w:val="22"/>
        </w:rPr>
        <w:t>е</w:t>
      </w:r>
      <w:r w:rsidRPr="00CE6CB0">
        <w:rPr>
          <w:b/>
          <w:sz w:val="22"/>
          <w:szCs w:val="22"/>
        </w:rPr>
        <w:t>т</w:t>
      </w:r>
      <w:r w:rsidRPr="00CE6CB0">
        <w:rPr>
          <w:b/>
          <w:spacing w:val="-1"/>
          <w:sz w:val="22"/>
          <w:szCs w:val="22"/>
        </w:rPr>
        <w:t>к</w:t>
      </w:r>
      <w:r w:rsidRPr="00CE6CB0">
        <w:rPr>
          <w:b/>
          <w:sz w:val="22"/>
          <w:szCs w:val="22"/>
        </w:rPr>
        <w:t>у</w:t>
      </w:r>
      <w:r w:rsidRPr="00CE6CB0">
        <w:rPr>
          <w:b/>
          <w:spacing w:val="-10"/>
          <w:sz w:val="22"/>
          <w:szCs w:val="22"/>
        </w:rPr>
        <w:t xml:space="preserve"> </w:t>
      </w:r>
      <w:r w:rsidRPr="00CE6CB0">
        <w:rPr>
          <w:b/>
          <w:sz w:val="22"/>
          <w:szCs w:val="22"/>
        </w:rPr>
        <w:t>рад</w:t>
      </w:r>
      <w:r w:rsidRPr="00CE6CB0">
        <w:rPr>
          <w:b/>
          <w:spacing w:val="-1"/>
          <w:sz w:val="22"/>
          <w:szCs w:val="22"/>
        </w:rPr>
        <w:t>н</w:t>
      </w:r>
      <w:r w:rsidRPr="00CE6CB0">
        <w:rPr>
          <w:b/>
          <w:sz w:val="22"/>
          <w:szCs w:val="22"/>
        </w:rPr>
        <w:t>ог</w:t>
      </w:r>
      <w:r w:rsidRPr="00CE6CB0">
        <w:rPr>
          <w:b/>
          <w:spacing w:val="-8"/>
          <w:sz w:val="22"/>
          <w:szCs w:val="22"/>
        </w:rPr>
        <w:t xml:space="preserve"> </w:t>
      </w:r>
      <w:r w:rsidRPr="00CE6CB0">
        <w:rPr>
          <w:b/>
          <w:spacing w:val="1"/>
          <w:sz w:val="22"/>
          <w:szCs w:val="22"/>
        </w:rPr>
        <w:t>о</w:t>
      </w:r>
      <w:r w:rsidRPr="00CE6CB0">
        <w:rPr>
          <w:b/>
          <w:sz w:val="22"/>
          <w:szCs w:val="22"/>
        </w:rPr>
        <w:t>д</w:t>
      </w:r>
      <w:r w:rsidRPr="00CE6CB0">
        <w:rPr>
          <w:b/>
          <w:spacing w:val="-1"/>
          <w:sz w:val="22"/>
          <w:szCs w:val="22"/>
        </w:rPr>
        <w:t>н</w:t>
      </w:r>
      <w:r w:rsidRPr="00CE6CB0">
        <w:rPr>
          <w:b/>
          <w:sz w:val="22"/>
          <w:szCs w:val="22"/>
        </w:rPr>
        <w:t>оса:</w:t>
      </w:r>
    </w:p>
    <w:p w:rsidR="00CE6CB0" w:rsidRDefault="00CE6CB0">
      <w:pPr>
        <w:spacing w:before="31" w:line="258" w:lineRule="auto"/>
        <w:ind w:left="120" w:right="81"/>
        <w:jc w:val="both"/>
        <w:rPr>
          <w:b/>
          <w:sz w:val="22"/>
          <w:szCs w:val="22"/>
          <w:lang/>
        </w:rPr>
      </w:pPr>
    </w:p>
    <w:p w:rsidR="00CE6CB0" w:rsidRPr="00CE6CB0" w:rsidRDefault="00CE6CB0">
      <w:pPr>
        <w:spacing w:before="31" w:line="258" w:lineRule="auto"/>
        <w:ind w:left="120" w:right="81"/>
        <w:jc w:val="both"/>
        <w:rPr>
          <w:b/>
          <w:sz w:val="22"/>
          <w:szCs w:val="22"/>
          <w:u w:val="single"/>
          <w:lang/>
        </w:rPr>
      </w:pPr>
      <w:r w:rsidRPr="00CE6CB0">
        <w:rPr>
          <w:b/>
          <w:sz w:val="22"/>
          <w:szCs w:val="22"/>
          <w:u w:val="single"/>
          <w:lang/>
        </w:rPr>
        <w:t>Вук Марушић, Оливера Ђурић. Владимир Николић</w:t>
      </w:r>
    </w:p>
    <w:p w:rsidR="00E47944" w:rsidRPr="00CE6CB0" w:rsidRDefault="00E47944">
      <w:pPr>
        <w:spacing w:line="200" w:lineRule="exact"/>
        <w:rPr>
          <w:lang/>
        </w:rPr>
      </w:pPr>
    </w:p>
    <w:p w:rsidR="00E47944" w:rsidRDefault="00E47944">
      <w:pPr>
        <w:spacing w:line="200" w:lineRule="exact"/>
      </w:pPr>
    </w:p>
    <w:p w:rsidR="00E47944" w:rsidRDefault="00662426">
      <w:pPr>
        <w:spacing w:line="259" w:lineRule="auto"/>
        <w:ind w:left="120" w:right="84"/>
        <w:jc w:val="both"/>
        <w:rPr>
          <w:sz w:val="22"/>
          <w:szCs w:val="22"/>
        </w:rPr>
      </w:pPr>
      <w:r w:rsidRPr="00CE6CB0">
        <w:rPr>
          <w:b/>
          <w:spacing w:val="1"/>
          <w:sz w:val="22"/>
          <w:szCs w:val="22"/>
        </w:rPr>
        <w:t>13</w:t>
      </w:r>
      <w:r w:rsidRPr="00CE6CB0">
        <w:rPr>
          <w:b/>
          <w:sz w:val="22"/>
          <w:szCs w:val="22"/>
        </w:rPr>
        <w:t>.</w:t>
      </w:r>
      <w:r w:rsidRPr="00CE6CB0">
        <w:rPr>
          <w:b/>
          <w:spacing w:val="9"/>
          <w:sz w:val="22"/>
          <w:szCs w:val="22"/>
        </w:rPr>
        <w:t xml:space="preserve"> </w:t>
      </w:r>
      <w:r w:rsidRPr="00CE6CB0">
        <w:rPr>
          <w:b/>
          <w:sz w:val="22"/>
          <w:szCs w:val="22"/>
        </w:rPr>
        <w:t>Ако</w:t>
      </w:r>
      <w:r w:rsidRPr="00CE6CB0">
        <w:rPr>
          <w:b/>
          <w:spacing w:val="7"/>
          <w:sz w:val="22"/>
          <w:szCs w:val="22"/>
        </w:rPr>
        <w:t xml:space="preserve"> </w:t>
      </w:r>
      <w:r w:rsidRPr="00CE6CB0">
        <w:rPr>
          <w:b/>
          <w:spacing w:val="1"/>
          <w:sz w:val="22"/>
          <w:szCs w:val="22"/>
        </w:rPr>
        <w:t>б</w:t>
      </w:r>
      <w:r w:rsidRPr="00CE6CB0">
        <w:rPr>
          <w:b/>
          <w:sz w:val="22"/>
          <w:szCs w:val="22"/>
        </w:rPr>
        <w:t>и</w:t>
      </w:r>
      <w:r w:rsidRPr="00CE6CB0">
        <w:rPr>
          <w:b/>
          <w:spacing w:val="9"/>
          <w:sz w:val="22"/>
          <w:szCs w:val="22"/>
        </w:rPr>
        <w:t xml:space="preserve"> </w:t>
      </w:r>
      <w:r w:rsidRPr="00CE6CB0">
        <w:rPr>
          <w:b/>
          <w:sz w:val="22"/>
          <w:szCs w:val="22"/>
        </w:rPr>
        <w:t>н</w:t>
      </w:r>
      <w:r w:rsidRPr="00CE6CB0">
        <w:rPr>
          <w:b/>
          <w:spacing w:val="1"/>
          <w:sz w:val="22"/>
          <w:szCs w:val="22"/>
        </w:rPr>
        <w:t>ас</w:t>
      </w:r>
      <w:r w:rsidRPr="00CE6CB0">
        <w:rPr>
          <w:b/>
          <w:spacing w:val="-1"/>
          <w:sz w:val="22"/>
          <w:szCs w:val="22"/>
        </w:rPr>
        <w:t>т</w:t>
      </w:r>
      <w:r w:rsidRPr="00CE6CB0">
        <w:rPr>
          <w:b/>
          <w:spacing w:val="1"/>
          <w:sz w:val="22"/>
          <w:szCs w:val="22"/>
        </w:rPr>
        <w:t>а</w:t>
      </w:r>
      <w:r w:rsidRPr="00CE6CB0">
        <w:rPr>
          <w:b/>
          <w:sz w:val="22"/>
          <w:szCs w:val="22"/>
        </w:rPr>
        <w:t>в</w:t>
      </w:r>
      <w:r w:rsidRPr="00CE6CB0">
        <w:rPr>
          <w:b/>
          <w:spacing w:val="1"/>
          <w:sz w:val="22"/>
          <w:szCs w:val="22"/>
        </w:rPr>
        <w:t>н</w:t>
      </w:r>
      <w:r w:rsidRPr="00CE6CB0">
        <w:rPr>
          <w:b/>
          <w:sz w:val="22"/>
          <w:szCs w:val="22"/>
        </w:rPr>
        <w:t>ику</w:t>
      </w:r>
      <w:r w:rsidRPr="00CE6CB0">
        <w:rPr>
          <w:b/>
          <w:spacing w:val="3"/>
          <w:sz w:val="22"/>
          <w:szCs w:val="22"/>
        </w:rPr>
        <w:t xml:space="preserve"> </w:t>
      </w:r>
      <w:r w:rsidRPr="00CE6CB0">
        <w:rPr>
          <w:b/>
          <w:spacing w:val="-1"/>
          <w:sz w:val="22"/>
          <w:szCs w:val="22"/>
        </w:rPr>
        <w:t>п</w:t>
      </w:r>
      <w:r w:rsidRPr="00CE6CB0">
        <w:rPr>
          <w:b/>
          <w:sz w:val="22"/>
          <w:szCs w:val="22"/>
        </w:rPr>
        <w:t>ре</w:t>
      </w:r>
      <w:r w:rsidRPr="00CE6CB0">
        <w:rPr>
          <w:b/>
          <w:spacing w:val="1"/>
          <w:sz w:val="22"/>
          <w:szCs w:val="22"/>
        </w:rPr>
        <w:t>с</w:t>
      </w:r>
      <w:r w:rsidRPr="00CE6CB0">
        <w:rPr>
          <w:b/>
          <w:spacing w:val="-1"/>
          <w:sz w:val="22"/>
          <w:szCs w:val="22"/>
        </w:rPr>
        <w:t>т</w:t>
      </w:r>
      <w:r w:rsidRPr="00CE6CB0">
        <w:rPr>
          <w:b/>
          <w:spacing w:val="1"/>
          <w:sz w:val="22"/>
          <w:szCs w:val="22"/>
        </w:rPr>
        <w:t>а</w:t>
      </w:r>
      <w:r w:rsidRPr="00CE6CB0">
        <w:rPr>
          <w:b/>
          <w:sz w:val="22"/>
          <w:szCs w:val="22"/>
        </w:rPr>
        <w:t>ла</w:t>
      </w:r>
      <w:r w:rsidRPr="00CE6CB0">
        <w:rPr>
          <w:b/>
          <w:spacing w:val="2"/>
          <w:sz w:val="22"/>
          <w:szCs w:val="22"/>
        </w:rPr>
        <w:t xml:space="preserve"> </w:t>
      </w:r>
      <w:r w:rsidRPr="00CE6CB0">
        <w:rPr>
          <w:b/>
          <w:sz w:val="22"/>
          <w:szCs w:val="22"/>
        </w:rPr>
        <w:t>ф</w:t>
      </w:r>
      <w:r w:rsidRPr="00CE6CB0">
        <w:rPr>
          <w:b/>
          <w:spacing w:val="2"/>
          <w:sz w:val="22"/>
          <w:szCs w:val="22"/>
        </w:rPr>
        <w:t>у</w:t>
      </w:r>
      <w:r w:rsidRPr="00CE6CB0">
        <w:rPr>
          <w:b/>
          <w:sz w:val="22"/>
          <w:szCs w:val="22"/>
        </w:rPr>
        <w:t>нкција</w:t>
      </w:r>
      <w:r w:rsidRPr="00CE6CB0">
        <w:rPr>
          <w:b/>
          <w:spacing w:val="2"/>
          <w:sz w:val="22"/>
          <w:szCs w:val="22"/>
        </w:rPr>
        <w:t xml:space="preserve"> </w:t>
      </w:r>
      <w:r w:rsidRPr="00CE6CB0">
        <w:rPr>
          <w:b/>
          <w:sz w:val="22"/>
          <w:szCs w:val="22"/>
        </w:rPr>
        <w:t>за</w:t>
      </w:r>
      <w:r w:rsidRPr="00CE6CB0">
        <w:rPr>
          <w:b/>
          <w:spacing w:val="9"/>
          <w:sz w:val="22"/>
          <w:szCs w:val="22"/>
        </w:rPr>
        <w:t xml:space="preserve"> </w:t>
      </w:r>
      <w:r w:rsidRPr="00CE6CB0">
        <w:rPr>
          <w:b/>
          <w:spacing w:val="-1"/>
          <w:sz w:val="22"/>
          <w:szCs w:val="22"/>
        </w:rPr>
        <w:t>к</w:t>
      </w:r>
      <w:r w:rsidRPr="00CE6CB0">
        <w:rPr>
          <w:b/>
          <w:spacing w:val="1"/>
          <w:sz w:val="22"/>
          <w:szCs w:val="22"/>
        </w:rPr>
        <w:t>о</w:t>
      </w:r>
      <w:r w:rsidRPr="00CE6CB0">
        <w:rPr>
          <w:b/>
          <w:sz w:val="22"/>
          <w:szCs w:val="22"/>
        </w:rPr>
        <w:t>ју</w:t>
      </w:r>
      <w:r w:rsidRPr="00CE6CB0">
        <w:rPr>
          <w:b/>
          <w:spacing w:val="9"/>
          <w:sz w:val="22"/>
          <w:szCs w:val="22"/>
        </w:rPr>
        <w:t xml:space="preserve"> </w:t>
      </w:r>
      <w:r w:rsidRPr="00CE6CB0">
        <w:rPr>
          <w:b/>
          <w:sz w:val="22"/>
          <w:szCs w:val="22"/>
        </w:rPr>
        <w:t>је</w:t>
      </w:r>
      <w:r w:rsidRPr="00CE6CB0">
        <w:rPr>
          <w:b/>
          <w:spacing w:val="10"/>
          <w:sz w:val="22"/>
          <w:szCs w:val="22"/>
        </w:rPr>
        <w:t xml:space="preserve"> </w:t>
      </w:r>
      <w:r w:rsidRPr="00CE6CB0">
        <w:rPr>
          <w:b/>
          <w:spacing w:val="-1"/>
          <w:sz w:val="22"/>
          <w:szCs w:val="22"/>
        </w:rPr>
        <w:t>и</w:t>
      </w:r>
      <w:r w:rsidRPr="00CE6CB0">
        <w:rPr>
          <w:b/>
          <w:sz w:val="22"/>
          <w:szCs w:val="22"/>
        </w:rPr>
        <w:t>з</w:t>
      </w:r>
      <w:r w:rsidRPr="00CE6CB0">
        <w:rPr>
          <w:b/>
          <w:spacing w:val="1"/>
          <w:sz w:val="22"/>
          <w:szCs w:val="22"/>
        </w:rPr>
        <w:t>а</w:t>
      </w:r>
      <w:r w:rsidRPr="00CE6CB0">
        <w:rPr>
          <w:b/>
          <w:sz w:val="22"/>
          <w:szCs w:val="22"/>
        </w:rPr>
        <w:t>бр</w:t>
      </w:r>
      <w:r w:rsidRPr="00CE6CB0">
        <w:rPr>
          <w:b/>
          <w:spacing w:val="1"/>
          <w:sz w:val="22"/>
          <w:szCs w:val="22"/>
        </w:rPr>
        <w:t>а</w:t>
      </w:r>
      <w:r w:rsidRPr="00CE6CB0">
        <w:rPr>
          <w:b/>
          <w:spacing w:val="-1"/>
          <w:sz w:val="22"/>
          <w:szCs w:val="22"/>
        </w:rPr>
        <w:t>н</w:t>
      </w:r>
      <w:r w:rsidRPr="00CE6CB0">
        <w:rPr>
          <w:b/>
          <w:sz w:val="22"/>
          <w:szCs w:val="22"/>
        </w:rPr>
        <w:t>,</w:t>
      </w:r>
      <w:r w:rsidRPr="00CE6CB0">
        <w:rPr>
          <w:b/>
          <w:spacing w:val="3"/>
          <w:sz w:val="22"/>
          <w:szCs w:val="22"/>
        </w:rPr>
        <w:t xml:space="preserve"> </w:t>
      </w:r>
      <w:r w:rsidRPr="00CE6CB0">
        <w:rPr>
          <w:b/>
          <w:sz w:val="22"/>
          <w:szCs w:val="22"/>
        </w:rPr>
        <w:t>или</w:t>
      </w:r>
      <w:r w:rsidRPr="00CE6CB0">
        <w:rPr>
          <w:b/>
          <w:spacing w:val="9"/>
          <w:sz w:val="22"/>
          <w:szCs w:val="22"/>
        </w:rPr>
        <w:t xml:space="preserve"> </w:t>
      </w:r>
      <w:r w:rsidRPr="00CE6CB0">
        <w:rPr>
          <w:b/>
          <w:spacing w:val="-1"/>
          <w:sz w:val="22"/>
          <w:szCs w:val="22"/>
        </w:rPr>
        <w:t>н</w:t>
      </w:r>
      <w:r w:rsidRPr="00CE6CB0">
        <w:rPr>
          <w:b/>
          <w:spacing w:val="1"/>
          <w:sz w:val="22"/>
          <w:szCs w:val="22"/>
        </w:rPr>
        <w:t>е</w:t>
      </w:r>
      <w:r w:rsidRPr="00CE6CB0">
        <w:rPr>
          <w:b/>
          <w:spacing w:val="-1"/>
          <w:sz w:val="22"/>
          <w:szCs w:val="22"/>
        </w:rPr>
        <w:t>к</w:t>
      </w:r>
      <w:r w:rsidRPr="00CE6CB0">
        <w:rPr>
          <w:b/>
          <w:sz w:val="22"/>
          <w:szCs w:val="22"/>
        </w:rPr>
        <w:t>а</w:t>
      </w:r>
      <w:r w:rsidRPr="00CE6CB0">
        <w:rPr>
          <w:b/>
          <w:spacing w:val="7"/>
          <w:sz w:val="22"/>
          <w:szCs w:val="22"/>
        </w:rPr>
        <w:t xml:space="preserve"> </w:t>
      </w:r>
      <w:r w:rsidRPr="00CE6CB0">
        <w:rPr>
          <w:b/>
          <w:spacing w:val="1"/>
          <w:sz w:val="22"/>
          <w:szCs w:val="22"/>
        </w:rPr>
        <w:t>др</w:t>
      </w:r>
      <w:r w:rsidRPr="00CE6CB0">
        <w:rPr>
          <w:b/>
          <w:spacing w:val="2"/>
          <w:sz w:val="22"/>
          <w:szCs w:val="22"/>
        </w:rPr>
        <w:t>у</w:t>
      </w:r>
      <w:r w:rsidRPr="00CE6CB0">
        <w:rPr>
          <w:b/>
          <w:spacing w:val="-1"/>
          <w:sz w:val="22"/>
          <w:szCs w:val="22"/>
        </w:rPr>
        <w:t>г</w:t>
      </w:r>
      <w:r w:rsidRPr="00CE6CB0">
        <w:rPr>
          <w:b/>
          <w:sz w:val="22"/>
          <w:szCs w:val="22"/>
        </w:rPr>
        <w:t>а</w:t>
      </w:r>
      <w:r w:rsidRPr="00CE6CB0">
        <w:rPr>
          <w:b/>
          <w:spacing w:val="6"/>
          <w:sz w:val="22"/>
          <w:szCs w:val="22"/>
        </w:rPr>
        <w:t xml:space="preserve"> </w:t>
      </w:r>
      <w:r w:rsidRPr="00CE6CB0">
        <w:rPr>
          <w:b/>
          <w:spacing w:val="1"/>
          <w:sz w:val="22"/>
          <w:szCs w:val="22"/>
        </w:rPr>
        <w:t>а</w:t>
      </w:r>
      <w:r w:rsidRPr="00CE6CB0">
        <w:rPr>
          <w:b/>
          <w:spacing w:val="-1"/>
          <w:sz w:val="22"/>
          <w:szCs w:val="22"/>
        </w:rPr>
        <w:t>к</w:t>
      </w:r>
      <w:r w:rsidRPr="00CE6CB0">
        <w:rPr>
          <w:b/>
          <w:spacing w:val="1"/>
          <w:sz w:val="22"/>
          <w:szCs w:val="22"/>
        </w:rPr>
        <w:t>т</w:t>
      </w:r>
      <w:r w:rsidRPr="00CE6CB0">
        <w:rPr>
          <w:b/>
          <w:spacing w:val="-1"/>
          <w:sz w:val="22"/>
          <w:szCs w:val="22"/>
        </w:rPr>
        <w:t>и</w:t>
      </w:r>
      <w:r w:rsidRPr="00CE6CB0">
        <w:rPr>
          <w:b/>
          <w:spacing w:val="1"/>
          <w:sz w:val="22"/>
          <w:szCs w:val="22"/>
        </w:rPr>
        <w:t>в</w:t>
      </w:r>
      <w:r w:rsidRPr="00CE6CB0">
        <w:rPr>
          <w:b/>
          <w:spacing w:val="-1"/>
          <w:sz w:val="22"/>
          <w:szCs w:val="22"/>
        </w:rPr>
        <w:t>н</w:t>
      </w:r>
      <w:r w:rsidRPr="00CE6CB0">
        <w:rPr>
          <w:b/>
          <w:spacing w:val="1"/>
          <w:sz w:val="22"/>
          <w:szCs w:val="22"/>
        </w:rPr>
        <w:t>ос</w:t>
      </w:r>
      <w:r w:rsidRPr="00CE6CB0">
        <w:rPr>
          <w:b/>
          <w:sz w:val="22"/>
          <w:szCs w:val="22"/>
        </w:rPr>
        <w:t xml:space="preserve">т </w:t>
      </w:r>
      <w:r w:rsidRPr="00CE6CB0">
        <w:rPr>
          <w:b/>
          <w:spacing w:val="1"/>
          <w:sz w:val="22"/>
          <w:szCs w:val="22"/>
        </w:rPr>
        <w:t xml:space="preserve">од </w:t>
      </w:r>
      <w:r w:rsidRPr="00CE6CB0">
        <w:rPr>
          <w:b/>
          <w:spacing w:val="-1"/>
          <w:sz w:val="22"/>
          <w:szCs w:val="22"/>
        </w:rPr>
        <w:t>п</w:t>
      </w:r>
      <w:r w:rsidRPr="00CE6CB0">
        <w:rPr>
          <w:b/>
          <w:spacing w:val="1"/>
          <w:sz w:val="22"/>
          <w:szCs w:val="22"/>
        </w:rPr>
        <w:t>о</w:t>
      </w:r>
      <w:r w:rsidRPr="00CE6CB0">
        <w:rPr>
          <w:b/>
          <w:sz w:val="22"/>
          <w:szCs w:val="22"/>
        </w:rPr>
        <w:t>себ</w:t>
      </w:r>
      <w:r w:rsidRPr="00CE6CB0">
        <w:rPr>
          <w:b/>
          <w:spacing w:val="-1"/>
          <w:sz w:val="22"/>
          <w:szCs w:val="22"/>
        </w:rPr>
        <w:t>н</w:t>
      </w:r>
      <w:r w:rsidRPr="00CE6CB0">
        <w:rPr>
          <w:b/>
          <w:spacing w:val="1"/>
          <w:sz w:val="22"/>
          <w:szCs w:val="22"/>
        </w:rPr>
        <w:t>о</w:t>
      </w:r>
      <w:r w:rsidRPr="00CE6CB0">
        <w:rPr>
          <w:b/>
          <w:sz w:val="22"/>
          <w:szCs w:val="22"/>
        </w:rPr>
        <w:t>г</w:t>
      </w:r>
      <w:r w:rsidRPr="00CE6CB0">
        <w:rPr>
          <w:b/>
          <w:spacing w:val="-8"/>
          <w:sz w:val="22"/>
          <w:szCs w:val="22"/>
        </w:rPr>
        <w:t xml:space="preserve"> </w:t>
      </w:r>
      <w:r w:rsidRPr="00CE6CB0">
        <w:rPr>
          <w:b/>
          <w:sz w:val="22"/>
          <w:szCs w:val="22"/>
        </w:rPr>
        <w:t>значаја</w:t>
      </w:r>
      <w:r w:rsidRPr="00CE6CB0">
        <w:rPr>
          <w:b/>
          <w:spacing w:val="-6"/>
          <w:sz w:val="22"/>
          <w:szCs w:val="22"/>
        </w:rPr>
        <w:t xml:space="preserve"> </w:t>
      </w:r>
      <w:r w:rsidRPr="00CE6CB0">
        <w:rPr>
          <w:b/>
          <w:sz w:val="22"/>
          <w:szCs w:val="22"/>
        </w:rPr>
        <w:t>за</w:t>
      </w:r>
      <w:r w:rsidRPr="00CE6CB0">
        <w:rPr>
          <w:b/>
          <w:spacing w:val="-2"/>
          <w:sz w:val="22"/>
          <w:szCs w:val="22"/>
        </w:rPr>
        <w:t xml:space="preserve"> </w:t>
      </w:r>
      <w:r w:rsidRPr="00CE6CB0">
        <w:rPr>
          <w:b/>
          <w:spacing w:val="-1"/>
          <w:sz w:val="22"/>
          <w:szCs w:val="22"/>
        </w:rPr>
        <w:t>ф</w:t>
      </w:r>
      <w:r w:rsidRPr="00CE6CB0">
        <w:rPr>
          <w:b/>
          <w:sz w:val="22"/>
          <w:szCs w:val="22"/>
        </w:rPr>
        <w:t>ак</w:t>
      </w:r>
      <w:r w:rsidRPr="00CE6CB0">
        <w:rPr>
          <w:b/>
          <w:spacing w:val="2"/>
          <w:sz w:val="22"/>
          <w:szCs w:val="22"/>
        </w:rPr>
        <w:t>у</w:t>
      </w:r>
      <w:r w:rsidRPr="00CE6CB0">
        <w:rPr>
          <w:b/>
          <w:sz w:val="22"/>
          <w:szCs w:val="22"/>
        </w:rPr>
        <w:t>л</w:t>
      </w:r>
      <w:r w:rsidRPr="00CE6CB0">
        <w:rPr>
          <w:b/>
          <w:spacing w:val="-1"/>
          <w:sz w:val="22"/>
          <w:szCs w:val="22"/>
        </w:rPr>
        <w:t>т</w:t>
      </w:r>
      <w:r w:rsidRPr="00CE6CB0">
        <w:rPr>
          <w:b/>
          <w:sz w:val="22"/>
          <w:szCs w:val="22"/>
        </w:rPr>
        <w:t>е</w:t>
      </w:r>
      <w:r w:rsidRPr="00CE6CB0">
        <w:rPr>
          <w:b/>
          <w:spacing w:val="-1"/>
          <w:sz w:val="22"/>
          <w:szCs w:val="22"/>
        </w:rPr>
        <w:t>т</w:t>
      </w:r>
      <w:r w:rsidRPr="00CE6CB0">
        <w:rPr>
          <w:b/>
          <w:sz w:val="22"/>
          <w:szCs w:val="22"/>
        </w:rPr>
        <w:t>,</w:t>
      </w:r>
      <w:r w:rsidRPr="00CE6CB0">
        <w:rPr>
          <w:b/>
          <w:spacing w:val="-8"/>
          <w:sz w:val="22"/>
          <w:szCs w:val="22"/>
        </w:rPr>
        <w:t xml:space="preserve"> </w:t>
      </w:r>
      <w:r w:rsidRPr="00CE6CB0">
        <w:rPr>
          <w:b/>
          <w:sz w:val="22"/>
          <w:szCs w:val="22"/>
        </w:rPr>
        <w:t>од</w:t>
      </w:r>
      <w:r w:rsidRPr="00CE6CB0">
        <w:rPr>
          <w:b/>
          <w:spacing w:val="-1"/>
          <w:sz w:val="22"/>
          <w:szCs w:val="22"/>
        </w:rPr>
        <w:t>н</w:t>
      </w:r>
      <w:r w:rsidRPr="00CE6CB0">
        <w:rPr>
          <w:b/>
          <w:sz w:val="22"/>
          <w:szCs w:val="22"/>
        </w:rPr>
        <w:t>ос</w:t>
      </w:r>
      <w:r w:rsidRPr="00CE6CB0">
        <w:rPr>
          <w:b/>
          <w:spacing w:val="-1"/>
          <w:sz w:val="22"/>
          <w:szCs w:val="22"/>
        </w:rPr>
        <w:t>н</w:t>
      </w:r>
      <w:r w:rsidRPr="00CE6CB0">
        <w:rPr>
          <w:b/>
          <w:sz w:val="22"/>
          <w:szCs w:val="22"/>
        </w:rPr>
        <w:t>о</w:t>
      </w:r>
      <w:r w:rsidRPr="00CE6CB0">
        <w:rPr>
          <w:b/>
          <w:spacing w:val="-7"/>
          <w:sz w:val="22"/>
          <w:szCs w:val="22"/>
        </w:rPr>
        <w:t xml:space="preserve"> </w:t>
      </w:r>
      <w:r w:rsidRPr="00CE6CB0">
        <w:rPr>
          <w:b/>
          <w:sz w:val="22"/>
          <w:szCs w:val="22"/>
        </w:rPr>
        <w:t>Ун</w:t>
      </w:r>
      <w:r w:rsidRPr="00CE6CB0">
        <w:rPr>
          <w:b/>
          <w:spacing w:val="-1"/>
          <w:sz w:val="22"/>
          <w:szCs w:val="22"/>
        </w:rPr>
        <w:t>и</w:t>
      </w:r>
      <w:r w:rsidRPr="00CE6CB0">
        <w:rPr>
          <w:b/>
          <w:sz w:val="22"/>
          <w:szCs w:val="22"/>
        </w:rPr>
        <w:t>вер</w:t>
      </w:r>
      <w:r w:rsidRPr="00CE6CB0">
        <w:rPr>
          <w:b/>
          <w:spacing w:val="2"/>
          <w:sz w:val="22"/>
          <w:szCs w:val="22"/>
        </w:rPr>
        <w:t>з</w:t>
      </w:r>
      <w:r w:rsidRPr="00CE6CB0">
        <w:rPr>
          <w:b/>
          <w:sz w:val="22"/>
          <w:szCs w:val="22"/>
        </w:rPr>
        <w:t>и</w:t>
      </w:r>
      <w:r w:rsidRPr="00CE6CB0">
        <w:rPr>
          <w:b/>
          <w:spacing w:val="-1"/>
          <w:sz w:val="22"/>
          <w:szCs w:val="22"/>
        </w:rPr>
        <w:t>т</w:t>
      </w:r>
      <w:r w:rsidRPr="00CE6CB0">
        <w:rPr>
          <w:b/>
          <w:sz w:val="22"/>
          <w:szCs w:val="22"/>
        </w:rPr>
        <w:t>е</w:t>
      </w:r>
      <w:r w:rsidRPr="00CE6CB0">
        <w:rPr>
          <w:b/>
          <w:spacing w:val="-1"/>
          <w:sz w:val="22"/>
          <w:szCs w:val="22"/>
        </w:rPr>
        <w:t>т</w:t>
      </w:r>
      <w:r w:rsidRPr="00CE6CB0">
        <w:rPr>
          <w:b/>
          <w:sz w:val="22"/>
          <w:szCs w:val="22"/>
        </w:rPr>
        <w:t>,</w:t>
      </w:r>
      <w:r w:rsidRPr="00CE6CB0">
        <w:rPr>
          <w:b/>
          <w:spacing w:val="-12"/>
          <w:sz w:val="22"/>
          <w:szCs w:val="22"/>
        </w:rPr>
        <w:t xml:space="preserve"> </w:t>
      </w:r>
      <w:r w:rsidRPr="00CE6CB0">
        <w:rPr>
          <w:b/>
          <w:spacing w:val="-1"/>
          <w:sz w:val="22"/>
          <w:szCs w:val="22"/>
        </w:rPr>
        <w:t>н</w:t>
      </w:r>
      <w:r w:rsidRPr="00CE6CB0">
        <w:rPr>
          <w:b/>
          <w:sz w:val="22"/>
          <w:szCs w:val="22"/>
        </w:rPr>
        <w:t>авести</w:t>
      </w:r>
      <w:r w:rsidRPr="00CE6CB0">
        <w:rPr>
          <w:b/>
          <w:spacing w:val="-7"/>
          <w:sz w:val="22"/>
          <w:szCs w:val="22"/>
        </w:rPr>
        <w:t xml:space="preserve"> </w:t>
      </w:r>
      <w:r w:rsidRPr="00CE6CB0">
        <w:rPr>
          <w:b/>
          <w:spacing w:val="-1"/>
          <w:sz w:val="22"/>
          <w:szCs w:val="22"/>
        </w:rPr>
        <w:t>т</w:t>
      </w:r>
      <w:r w:rsidRPr="00CE6CB0">
        <w:rPr>
          <w:b/>
          <w:sz w:val="22"/>
          <w:szCs w:val="22"/>
        </w:rPr>
        <w:t xml:space="preserve">у </w:t>
      </w:r>
      <w:r w:rsidRPr="00CE6CB0">
        <w:rPr>
          <w:b/>
          <w:spacing w:val="-1"/>
          <w:sz w:val="22"/>
          <w:szCs w:val="22"/>
        </w:rPr>
        <w:t>ф</w:t>
      </w:r>
      <w:r w:rsidRPr="00CE6CB0">
        <w:rPr>
          <w:b/>
          <w:spacing w:val="2"/>
          <w:sz w:val="22"/>
          <w:szCs w:val="22"/>
        </w:rPr>
        <w:t>у</w:t>
      </w:r>
      <w:r w:rsidRPr="00CE6CB0">
        <w:rPr>
          <w:b/>
          <w:sz w:val="22"/>
          <w:szCs w:val="22"/>
        </w:rPr>
        <w:t>нкц</w:t>
      </w:r>
      <w:r w:rsidRPr="00CE6CB0">
        <w:rPr>
          <w:b/>
          <w:spacing w:val="1"/>
          <w:sz w:val="22"/>
          <w:szCs w:val="22"/>
        </w:rPr>
        <w:t>и</w:t>
      </w:r>
      <w:r w:rsidRPr="00CE6CB0">
        <w:rPr>
          <w:b/>
          <w:sz w:val="22"/>
          <w:szCs w:val="22"/>
        </w:rPr>
        <w:t>ј</w:t>
      </w:r>
      <w:r w:rsidRPr="00CE6CB0">
        <w:rPr>
          <w:b/>
          <w:spacing w:val="2"/>
          <w:sz w:val="22"/>
          <w:szCs w:val="22"/>
        </w:rPr>
        <w:t>у</w:t>
      </w:r>
      <w:r w:rsidRPr="00CE6CB0">
        <w:rPr>
          <w:b/>
          <w:sz w:val="22"/>
          <w:szCs w:val="22"/>
        </w:rPr>
        <w:t>:</w:t>
      </w:r>
    </w:p>
    <w:p w:rsidR="00E47944" w:rsidRDefault="00E47944">
      <w:pPr>
        <w:spacing w:line="200" w:lineRule="exact"/>
      </w:pPr>
    </w:p>
    <w:p w:rsidR="00E47944" w:rsidRPr="00CE6CB0" w:rsidRDefault="00CE6CB0">
      <w:pPr>
        <w:spacing w:line="200" w:lineRule="exact"/>
        <w:rPr>
          <w:b/>
          <w:sz w:val="22"/>
          <w:szCs w:val="22"/>
          <w:u w:val="single"/>
          <w:lang/>
        </w:rPr>
      </w:pPr>
      <w:r w:rsidRPr="00CE6CB0">
        <w:rPr>
          <w:b/>
          <w:sz w:val="22"/>
          <w:szCs w:val="22"/>
          <w:u w:val="single"/>
          <w:lang/>
        </w:rPr>
        <w:t>Шеф Катедре епидемиологије, члана Савета Медицинског факултета Универзитета у Београду</w:t>
      </w: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before="19" w:line="280" w:lineRule="exact"/>
        <w:rPr>
          <w:sz w:val="28"/>
          <w:szCs w:val="28"/>
        </w:rPr>
      </w:pPr>
    </w:p>
    <w:p w:rsidR="00E47944" w:rsidRDefault="00662426">
      <w:pPr>
        <w:spacing w:line="258" w:lineRule="auto"/>
        <w:ind w:left="120" w:right="80"/>
        <w:jc w:val="both"/>
        <w:rPr>
          <w:sz w:val="22"/>
          <w:szCs w:val="22"/>
        </w:rPr>
      </w:pPr>
      <w:proofErr w:type="gramStart"/>
      <w:r>
        <w:rPr>
          <w:b/>
          <w:sz w:val="22"/>
          <w:szCs w:val="22"/>
        </w:rPr>
        <w:t>Уз</w:t>
      </w:r>
      <w:r>
        <w:rPr>
          <w:b/>
          <w:spacing w:val="4"/>
          <w:sz w:val="22"/>
          <w:szCs w:val="22"/>
        </w:rPr>
        <w:t xml:space="preserve"> </w:t>
      </w:r>
      <w:r>
        <w:rPr>
          <w:b/>
          <w:spacing w:val="-1"/>
          <w:sz w:val="22"/>
          <w:szCs w:val="22"/>
        </w:rPr>
        <w:t>п</w:t>
      </w:r>
      <w:r>
        <w:rPr>
          <w:b/>
          <w:sz w:val="22"/>
          <w:szCs w:val="22"/>
        </w:rPr>
        <w:t>о</w:t>
      </w:r>
      <w:r>
        <w:rPr>
          <w:b/>
          <w:spacing w:val="-1"/>
          <w:sz w:val="22"/>
          <w:szCs w:val="22"/>
        </w:rPr>
        <w:t>п</w:t>
      </w:r>
      <w:r>
        <w:rPr>
          <w:b/>
          <w:spacing w:val="2"/>
          <w:sz w:val="22"/>
          <w:szCs w:val="22"/>
        </w:rPr>
        <w:t>у</w:t>
      </w:r>
      <w:r>
        <w:rPr>
          <w:b/>
          <w:sz w:val="22"/>
          <w:szCs w:val="22"/>
        </w:rPr>
        <w:t>њени</w:t>
      </w:r>
      <w:r>
        <w:rPr>
          <w:b/>
          <w:spacing w:val="-4"/>
          <w:sz w:val="22"/>
          <w:szCs w:val="22"/>
        </w:rPr>
        <w:t xml:space="preserve"> </w:t>
      </w:r>
      <w:r>
        <w:rPr>
          <w:b/>
          <w:sz w:val="22"/>
          <w:szCs w:val="22"/>
        </w:rPr>
        <w:t>образац</w:t>
      </w:r>
      <w:r>
        <w:rPr>
          <w:b/>
          <w:spacing w:val="-2"/>
          <w:sz w:val="22"/>
          <w:szCs w:val="22"/>
        </w:rPr>
        <w:t xml:space="preserve"> </w:t>
      </w:r>
      <w:r>
        <w:rPr>
          <w:b/>
          <w:spacing w:val="1"/>
          <w:sz w:val="22"/>
          <w:szCs w:val="22"/>
        </w:rPr>
        <w:t>П</w:t>
      </w:r>
      <w:r>
        <w:rPr>
          <w:b/>
          <w:sz w:val="22"/>
          <w:szCs w:val="22"/>
        </w:rPr>
        <w:t>РО</w:t>
      </w:r>
      <w:r>
        <w:rPr>
          <w:b/>
          <w:spacing w:val="2"/>
          <w:sz w:val="22"/>
          <w:szCs w:val="22"/>
        </w:rPr>
        <w:t xml:space="preserve"> </w:t>
      </w:r>
      <w:r>
        <w:rPr>
          <w:b/>
          <w:spacing w:val="1"/>
          <w:sz w:val="22"/>
          <w:szCs w:val="22"/>
        </w:rPr>
        <w:t>д</w:t>
      </w:r>
      <w:r>
        <w:rPr>
          <w:b/>
          <w:sz w:val="22"/>
          <w:szCs w:val="22"/>
        </w:rPr>
        <w:t>ос</w:t>
      </w:r>
      <w:r>
        <w:rPr>
          <w:b/>
          <w:spacing w:val="-1"/>
          <w:sz w:val="22"/>
          <w:szCs w:val="22"/>
        </w:rPr>
        <w:t>т</w:t>
      </w:r>
      <w:r>
        <w:rPr>
          <w:b/>
          <w:spacing w:val="1"/>
          <w:sz w:val="22"/>
          <w:szCs w:val="22"/>
        </w:rPr>
        <w:t>а</w:t>
      </w:r>
      <w:r>
        <w:rPr>
          <w:b/>
          <w:sz w:val="22"/>
          <w:szCs w:val="22"/>
        </w:rPr>
        <w:t>вити</w:t>
      </w:r>
      <w:r>
        <w:rPr>
          <w:b/>
          <w:spacing w:val="-2"/>
          <w:sz w:val="22"/>
          <w:szCs w:val="22"/>
        </w:rPr>
        <w:t xml:space="preserve"> </w:t>
      </w:r>
      <w:r>
        <w:rPr>
          <w:b/>
          <w:spacing w:val="-1"/>
          <w:sz w:val="22"/>
          <w:szCs w:val="22"/>
        </w:rPr>
        <w:t>п</w:t>
      </w:r>
      <w:r>
        <w:rPr>
          <w:b/>
          <w:sz w:val="22"/>
          <w:szCs w:val="22"/>
        </w:rPr>
        <w:t>редлог Ка</w:t>
      </w:r>
      <w:r>
        <w:rPr>
          <w:b/>
          <w:spacing w:val="-1"/>
          <w:sz w:val="22"/>
          <w:szCs w:val="22"/>
        </w:rPr>
        <w:t>т</w:t>
      </w:r>
      <w:r>
        <w:rPr>
          <w:b/>
          <w:sz w:val="22"/>
          <w:szCs w:val="22"/>
        </w:rPr>
        <w:t>едре/К</w:t>
      </w:r>
      <w:r>
        <w:rPr>
          <w:b/>
          <w:spacing w:val="2"/>
          <w:sz w:val="22"/>
          <w:szCs w:val="22"/>
        </w:rPr>
        <w:t>о</w:t>
      </w:r>
      <w:r>
        <w:rPr>
          <w:b/>
          <w:sz w:val="22"/>
          <w:szCs w:val="22"/>
        </w:rPr>
        <w:t>м</w:t>
      </w:r>
      <w:r>
        <w:rPr>
          <w:b/>
          <w:spacing w:val="-1"/>
          <w:sz w:val="22"/>
          <w:szCs w:val="22"/>
        </w:rPr>
        <w:t>и</w:t>
      </w:r>
      <w:r>
        <w:rPr>
          <w:b/>
          <w:sz w:val="22"/>
          <w:szCs w:val="22"/>
        </w:rPr>
        <w:t>сије</w:t>
      </w:r>
      <w:r>
        <w:rPr>
          <w:b/>
          <w:spacing w:val="-9"/>
          <w:sz w:val="22"/>
          <w:szCs w:val="22"/>
        </w:rPr>
        <w:t xml:space="preserve"> </w:t>
      </w:r>
      <w:r>
        <w:rPr>
          <w:b/>
          <w:sz w:val="22"/>
          <w:szCs w:val="22"/>
        </w:rPr>
        <w:t>и</w:t>
      </w:r>
      <w:r>
        <w:rPr>
          <w:b/>
          <w:spacing w:val="6"/>
          <w:sz w:val="22"/>
          <w:szCs w:val="22"/>
        </w:rPr>
        <w:t xml:space="preserve"> </w:t>
      </w:r>
      <w:r>
        <w:rPr>
          <w:b/>
          <w:spacing w:val="-1"/>
          <w:sz w:val="22"/>
          <w:szCs w:val="22"/>
        </w:rPr>
        <w:t>п</w:t>
      </w:r>
      <w:r>
        <w:rPr>
          <w:b/>
          <w:spacing w:val="1"/>
          <w:sz w:val="22"/>
          <w:szCs w:val="22"/>
        </w:rPr>
        <w:t>редло</w:t>
      </w:r>
      <w:r>
        <w:rPr>
          <w:b/>
          <w:sz w:val="22"/>
          <w:szCs w:val="22"/>
        </w:rPr>
        <w:t>г</w:t>
      </w:r>
      <w:r>
        <w:rPr>
          <w:b/>
          <w:spacing w:val="-1"/>
          <w:sz w:val="22"/>
          <w:szCs w:val="22"/>
        </w:rPr>
        <w:t xml:space="preserve"> </w:t>
      </w:r>
      <w:r>
        <w:rPr>
          <w:b/>
          <w:spacing w:val="1"/>
          <w:sz w:val="22"/>
          <w:szCs w:val="22"/>
        </w:rPr>
        <w:t>од</w:t>
      </w:r>
      <w:r>
        <w:rPr>
          <w:b/>
          <w:spacing w:val="-1"/>
          <w:sz w:val="22"/>
          <w:szCs w:val="22"/>
        </w:rPr>
        <w:t>л</w:t>
      </w:r>
      <w:r>
        <w:rPr>
          <w:b/>
          <w:spacing w:val="2"/>
          <w:sz w:val="22"/>
          <w:szCs w:val="22"/>
        </w:rPr>
        <w:t>у</w:t>
      </w:r>
      <w:r>
        <w:rPr>
          <w:b/>
          <w:spacing w:val="-1"/>
          <w:sz w:val="22"/>
          <w:szCs w:val="22"/>
        </w:rPr>
        <w:t>к</w:t>
      </w:r>
      <w:r>
        <w:rPr>
          <w:b/>
          <w:sz w:val="22"/>
          <w:szCs w:val="22"/>
        </w:rPr>
        <w:t>е Н</w:t>
      </w:r>
      <w:r>
        <w:rPr>
          <w:b/>
          <w:spacing w:val="1"/>
          <w:sz w:val="22"/>
          <w:szCs w:val="22"/>
        </w:rPr>
        <w:t>ас</w:t>
      </w:r>
      <w:r>
        <w:rPr>
          <w:b/>
          <w:spacing w:val="-1"/>
          <w:sz w:val="22"/>
          <w:szCs w:val="22"/>
        </w:rPr>
        <w:t>т</w:t>
      </w:r>
      <w:r>
        <w:rPr>
          <w:b/>
          <w:spacing w:val="1"/>
          <w:sz w:val="22"/>
          <w:szCs w:val="22"/>
        </w:rPr>
        <w:t>ав</w:t>
      </w:r>
      <w:r>
        <w:rPr>
          <w:b/>
          <w:spacing w:val="-1"/>
          <w:sz w:val="22"/>
          <w:szCs w:val="22"/>
        </w:rPr>
        <w:t>н</w:t>
      </w:r>
      <w:r>
        <w:rPr>
          <w:b/>
          <w:spacing w:val="1"/>
          <w:sz w:val="22"/>
          <w:szCs w:val="22"/>
        </w:rPr>
        <w:t xml:space="preserve">о- </w:t>
      </w:r>
      <w:r>
        <w:rPr>
          <w:b/>
          <w:sz w:val="22"/>
          <w:szCs w:val="22"/>
        </w:rPr>
        <w:t>н</w:t>
      </w:r>
      <w:r>
        <w:rPr>
          <w:b/>
          <w:spacing w:val="1"/>
          <w:sz w:val="22"/>
          <w:szCs w:val="22"/>
        </w:rPr>
        <w:t>а</w:t>
      </w:r>
      <w:r>
        <w:rPr>
          <w:b/>
          <w:spacing w:val="2"/>
          <w:sz w:val="22"/>
          <w:szCs w:val="22"/>
        </w:rPr>
        <w:t>у</w:t>
      </w:r>
      <w:r>
        <w:rPr>
          <w:b/>
          <w:sz w:val="22"/>
          <w:szCs w:val="22"/>
        </w:rPr>
        <w:t>чн</w:t>
      </w:r>
      <w:r>
        <w:rPr>
          <w:b/>
          <w:spacing w:val="1"/>
          <w:sz w:val="22"/>
          <w:szCs w:val="22"/>
        </w:rPr>
        <w:t>о</w:t>
      </w:r>
      <w:r>
        <w:rPr>
          <w:b/>
          <w:sz w:val="22"/>
          <w:szCs w:val="22"/>
        </w:rPr>
        <w:t>г</w:t>
      </w:r>
      <w:r>
        <w:rPr>
          <w:b/>
          <w:spacing w:val="-8"/>
          <w:sz w:val="22"/>
          <w:szCs w:val="22"/>
        </w:rPr>
        <w:t xml:space="preserve"> </w:t>
      </w:r>
      <w:r>
        <w:rPr>
          <w:b/>
          <w:sz w:val="22"/>
          <w:szCs w:val="22"/>
        </w:rPr>
        <w:t>већа</w:t>
      </w:r>
      <w:r>
        <w:rPr>
          <w:b/>
          <w:spacing w:val="-4"/>
          <w:sz w:val="22"/>
          <w:szCs w:val="22"/>
        </w:rPr>
        <w:t xml:space="preserve"> </w:t>
      </w:r>
      <w:r>
        <w:rPr>
          <w:b/>
          <w:sz w:val="22"/>
          <w:szCs w:val="22"/>
        </w:rPr>
        <w:t xml:space="preserve">с </w:t>
      </w:r>
      <w:r>
        <w:rPr>
          <w:b/>
          <w:spacing w:val="1"/>
          <w:sz w:val="22"/>
          <w:szCs w:val="22"/>
        </w:rPr>
        <w:t>об</w:t>
      </w:r>
      <w:r>
        <w:rPr>
          <w:b/>
          <w:sz w:val="22"/>
          <w:szCs w:val="22"/>
        </w:rPr>
        <w:t>разложењем</w:t>
      </w:r>
      <w:r>
        <w:rPr>
          <w:b/>
          <w:spacing w:val="-15"/>
          <w:sz w:val="22"/>
          <w:szCs w:val="22"/>
        </w:rPr>
        <w:t xml:space="preserve"> </w:t>
      </w:r>
      <w:r>
        <w:rPr>
          <w:b/>
          <w:sz w:val="22"/>
          <w:szCs w:val="22"/>
        </w:rPr>
        <w:t>и</w:t>
      </w:r>
      <w:r>
        <w:rPr>
          <w:b/>
          <w:spacing w:val="-1"/>
          <w:sz w:val="22"/>
          <w:szCs w:val="22"/>
        </w:rPr>
        <w:t xml:space="preserve"> </w:t>
      </w:r>
      <w:r>
        <w:rPr>
          <w:b/>
          <w:sz w:val="22"/>
          <w:szCs w:val="22"/>
        </w:rPr>
        <w:t>в</w:t>
      </w:r>
      <w:r>
        <w:rPr>
          <w:b/>
          <w:spacing w:val="2"/>
          <w:sz w:val="22"/>
          <w:szCs w:val="22"/>
        </w:rPr>
        <w:t>р</w:t>
      </w:r>
      <w:r>
        <w:rPr>
          <w:b/>
          <w:sz w:val="22"/>
          <w:szCs w:val="22"/>
        </w:rPr>
        <w:t>еменом</w:t>
      </w:r>
      <w:r>
        <w:rPr>
          <w:b/>
          <w:spacing w:val="-8"/>
          <w:sz w:val="22"/>
          <w:szCs w:val="22"/>
        </w:rPr>
        <w:t xml:space="preserve"> </w:t>
      </w:r>
      <w:r>
        <w:rPr>
          <w:b/>
          <w:spacing w:val="-1"/>
          <w:sz w:val="22"/>
          <w:szCs w:val="22"/>
        </w:rPr>
        <w:t>т</w:t>
      </w:r>
      <w:r>
        <w:rPr>
          <w:b/>
          <w:sz w:val="22"/>
          <w:szCs w:val="22"/>
        </w:rPr>
        <w:t>рајања</w:t>
      </w:r>
      <w:r>
        <w:rPr>
          <w:b/>
          <w:spacing w:val="-8"/>
          <w:sz w:val="22"/>
          <w:szCs w:val="22"/>
        </w:rPr>
        <w:t xml:space="preserve"> </w:t>
      </w:r>
      <w:r>
        <w:rPr>
          <w:b/>
          <w:sz w:val="22"/>
          <w:szCs w:val="22"/>
        </w:rPr>
        <w:t>прод</w:t>
      </w:r>
      <w:r>
        <w:rPr>
          <w:b/>
          <w:spacing w:val="2"/>
          <w:sz w:val="22"/>
          <w:szCs w:val="22"/>
        </w:rPr>
        <w:t>у</w:t>
      </w:r>
      <w:r>
        <w:rPr>
          <w:b/>
          <w:sz w:val="22"/>
          <w:szCs w:val="22"/>
        </w:rPr>
        <w:t>жења</w:t>
      </w:r>
      <w:r>
        <w:rPr>
          <w:b/>
          <w:spacing w:val="-11"/>
          <w:sz w:val="22"/>
          <w:szCs w:val="22"/>
        </w:rPr>
        <w:t xml:space="preserve"> </w:t>
      </w:r>
      <w:r>
        <w:rPr>
          <w:b/>
          <w:sz w:val="22"/>
          <w:szCs w:val="22"/>
        </w:rPr>
        <w:t>радног</w:t>
      </w:r>
      <w:r>
        <w:rPr>
          <w:b/>
          <w:spacing w:val="-6"/>
          <w:sz w:val="22"/>
          <w:szCs w:val="22"/>
        </w:rPr>
        <w:t xml:space="preserve"> </w:t>
      </w:r>
      <w:r>
        <w:rPr>
          <w:b/>
          <w:sz w:val="22"/>
          <w:szCs w:val="22"/>
        </w:rPr>
        <w:t>од</w:t>
      </w:r>
      <w:r>
        <w:rPr>
          <w:b/>
          <w:spacing w:val="-1"/>
          <w:sz w:val="22"/>
          <w:szCs w:val="22"/>
        </w:rPr>
        <w:t>н</w:t>
      </w:r>
      <w:r>
        <w:rPr>
          <w:b/>
          <w:sz w:val="22"/>
          <w:szCs w:val="22"/>
        </w:rPr>
        <w:t>оса.</w:t>
      </w:r>
      <w:proofErr w:type="gramEnd"/>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before="7" w:line="240" w:lineRule="exact"/>
        <w:rPr>
          <w:sz w:val="24"/>
          <w:szCs w:val="24"/>
        </w:rPr>
        <w:sectPr w:rsidR="00E47944">
          <w:pgSz w:w="12240" w:h="15840"/>
          <w:pgMar w:top="1480" w:right="1320" w:bottom="280" w:left="1320" w:header="720" w:footer="720" w:gutter="0"/>
          <w:cols w:space="720"/>
        </w:sectPr>
      </w:pPr>
    </w:p>
    <w:p w:rsidR="00E47944" w:rsidRDefault="00662426">
      <w:pPr>
        <w:spacing w:before="31"/>
        <w:ind w:left="120"/>
        <w:rPr>
          <w:sz w:val="22"/>
          <w:szCs w:val="22"/>
        </w:rPr>
      </w:pPr>
      <w:r>
        <w:rPr>
          <w:sz w:val="22"/>
          <w:szCs w:val="22"/>
        </w:rPr>
        <w:lastRenderedPageBreak/>
        <w:t>У</w:t>
      </w:r>
      <w:r>
        <w:rPr>
          <w:spacing w:val="-2"/>
          <w:sz w:val="22"/>
          <w:szCs w:val="22"/>
        </w:rPr>
        <w:t xml:space="preserve"> </w:t>
      </w:r>
      <w:r>
        <w:rPr>
          <w:sz w:val="22"/>
          <w:szCs w:val="22"/>
        </w:rPr>
        <w:t>Београд</w:t>
      </w:r>
      <w:r>
        <w:rPr>
          <w:spacing w:val="2"/>
          <w:sz w:val="22"/>
          <w:szCs w:val="22"/>
        </w:rPr>
        <w:t>у</w:t>
      </w:r>
      <w:r>
        <w:rPr>
          <w:sz w:val="22"/>
          <w:szCs w:val="22"/>
        </w:rPr>
        <w:t>,</w:t>
      </w:r>
    </w:p>
    <w:p w:rsidR="00E47944" w:rsidRDefault="00E47944">
      <w:pPr>
        <w:spacing w:before="9" w:line="120" w:lineRule="exact"/>
        <w:rPr>
          <w:sz w:val="13"/>
          <w:szCs w:val="13"/>
        </w:rPr>
      </w:pPr>
    </w:p>
    <w:p w:rsidR="00E47944" w:rsidRDefault="00662426">
      <w:pPr>
        <w:ind w:left="120" w:right="-53"/>
        <w:rPr>
          <w:sz w:val="22"/>
          <w:szCs w:val="22"/>
        </w:rPr>
      </w:pPr>
      <w:r>
        <w:rPr>
          <w:w w:val="225"/>
          <w:sz w:val="22"/>
          <w:szCs w:val="22"/>
          <w:u w:val="single" w:color="000000"/>
        </w:rPr>
        <w:t xml:space="preserve"> </w:t>
      </w:r>
      <w:r>
        <w:rPr>
          <w:sz w:val="22"/>
          <w:szCs w:val="22"/>
          <w:u w:val="single" w:color="000000"/>
        </w:rPr>
        <w:t xml:space="preserve">                           </w:t>
      </w:r>
      <w:r>
        <w:rPr>
          <w:spacing w:val="-14"/>
          <w:sz w:val="22"/>
          <w:szCs w:val="22"/>
          <w:u w:val="single" w:color="000000"/>
        </w:rPr>
        <w:t xml:space="preserve"> </w:t>
      </w:r>
      <w:r>
        <w:rPr>
          <w:sz w:val="22"/>
          <w:szCs w:val="22"/>
        </w:rPr>
        <w:t xml:space="preserve">  </w:t>
      </w:r>
      <w:proofErr w:type="gramStart"/>
      <w:r>
        <w:rPr>
          <w:sz w:val="22"/>
          <w:szCs w:val="22"/>
        </w:rPr>
        <w:t>год</w:t>
      </w:r>
      <w:proofErr w:type="gramEnd"/>
      <w:r>
        <w:rPr>
          <w:sz w:val="22"/>
          <w:szCs w:val="22"/>
        </w:rPr>
        <w:t>.</w:t>
      </w:r>
    </w:p>
    <w:p w:rsidR="00E47944" w:rsidRDefault="00662426">
      <w:pPr>
        <w:spacing w:line="200" w:lineRule="exact"/>
      </w:pPr>
      <w:r>
        <w:br w:type="column"/>
      </w: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line="200" w:lineRule="exact"/>
      </w:pPr>
    </w:p>
    <w:p w:rsidR="00E47944" w:rsidRDefault="00E47944">
      <w:pPr>
        <w:spacing w:before="10" w:line="280" w:lineRule="exact"/>
        <w:rPr>
          <w:sz w:val="28"/>
          <w:szCs w:val="28"/>
        </w:rPr>
      </w:pPr>
    </w:p>
    <w:p w:rsidR="00E47944" w:rsidRDefault="00662426">
      <w:pPr>
        <w:ind w:right="-53"/>
        <w:rPr>
          <w:sz w:val="22"/>
          <w:szCs w:val="22"/>
        </w:rPr>
      </w:pPr>
      <w:r>
        <w:rPr>
          <w:sz w:val="22"/>
          <w:szCs w:val="22"/>
        </w:rPr>
        <w:t>М.</w:t>
      </w:r>
      <w:r>
        <w:rPr>
          <w:spacing w:val="-3"/>
          <w:sz w:val="22"/>
          <w:szCs w:val="22"/>
        </w:rPr>
        <w:t xml:space="preserve"> </w:t>
      </w:r>
      <w:r>
        <w:rPr>
          <w:sz w:val="22"/>
          <w:szCs w:val="22"/>
        </w:rPr>
        <w:t>П.</w:t>
      </w:r>
    </w:p>
    <w:p w:rsidR="00E47944" w:rsidRDefault="00662426">
      <w:pPr>
        <w:spacing w:line="200" w:lineRule="exact"/>
      </w:pPr>
      <w:r>
        <w:br w:type="column"/>
      </w:r>
    </w:p>
    <w:p w:rsidR="00E47944" w:rsidRDefault="00E47944">
      <w:pPr>
        <w:spacing w:line="200" w:lineRule="exact"/>
      </w:pPr>
    </w:p>
    <w:p w:rsidR="00273735" w:rsidRDefault="00273735">
      <w:pPr>
        <w:spacing w:before="18" w:line="240" w:lineRule="exact"/>
      </w:pPr>
    </w:p>
    <w:p w:rsidR="00E47944" w:rsidRPr="00B8071A" w:rsidRDefault="00273735" w:rsidP="00273735">
      <w:pPr>
        <w:spacing w:before="18" w:line="240" w:lineRule="exact"/>
        <w:jc w:val="center"/>
        <w:rPr>
          <w:sz w:val="22"/>
          <w:szCs w:val="22"/>
        </w:rPr>
      </w:pPr>
      <w:r w:rsidRPr="00B8071A">
        <w:rPr>
          <w:sz w:val="22"/>
          <w:szCs w:val="22"/>
        </w:rPr>
        <w:t>УНИВЕРЗИТЕТ У БЕОГРАДУ     МЕДИЦИНСКИ ФАКУЛТЕТ</w:t>
      </w:r>
    </w:p>
    <w:p w:rsidR="00E47944" w:rsidRPr="00B8071A" w:rsidRDefault="00662426" w:rsidP="00273735">
      <w:pPr>
        <w:jc w:val="center"/>
        <w:rPr>
          <w:sz w:val="22"/>
          <w:szCs w:val="22"/>
        </w:rPr>
      </w:pPr>
      <w:r w:rsidRPr="00B8071A">
        <w:rPr>
          <w:sz w:val="22"/>
          <w:szCs w:val="22"/>
        </w:rPr>
        <w:t>ДЕКАН</w:t>
      </w:r>
      <w:r w:rsidRPr="00B8071A">
        <w:rPr>
          <w:spacing w:val="-7"/>
          <w:sz w:val="22"/>
          <w:szCs w:val="22"/>
        </w:rPr>
        <w:t xml:space="preserve"> </w:t>
      </w:r>
      <w:r w:rsidRPr="00B8071A">
        <w:rPr>
          <w:sz w:val="22"/>
          <w:szCs w:val="22"/>
        </w:rPr>
        <w:t>ФАКУЛТЕ</w:t>
      </w:r>
      <w:r w:rsidR="005A62C3" w:rsidRPr="00B8071A">
        <w:rPr>
          <w:sz w:val="22"/>
          <w:szCs w:val="22"/>
        </w:rPr>
        <w:t>ТА</w:t>
      </w:r>
    </w:p>
    <w:p w:rsidR="00B8071A" w:rsidRPr="00B8071A" w:rsidRDefault="00B8071A" w:rsidP="00273735">
      <w:pPr>
        <w:jc w:val="center"/>
        <w:rPr>
          <w:sz w:val="22"/>
          <w:szCs w:val="22"/>
        </w:rPr>
      </w:pPr>
      <w:r w:rsidRPr="00B8071A">
        <w:rPr>
          <w:sz w:val="22"/>
          <w:szCs w:val="22"/>
        </w:rPr>
        <w:t>__________________</w:t>
      </w:r>
    </w:p>
    <w:p w:rsidR="00B8071A" w:rsidRPr="00B8071A" w:rsidRDefault="00B8071A" w:rsidP="00273735">
      <w:pPr>
        <w:jc w:val="center"/>
        <w:rPr>
          <w:sz w:val="22"/>
          <w:szCs w:val="22"/>
        </w:rPr>
      </w:pPr>
      <w:r w:rsidRPr="00B8071A">
        <w:rPr>
          <w:sz w:val="22"/>
          <w:szCs w:val="22"/>
        </w:rPr>
        <w:t>Проф.Небојша Лалић</w:t>
      </w:r>
    </w:p>
    <w:p w:rsidR="00B8071A" w:rsidRPr="00B8071A" w:rsidRDefault="00B8071A" w:rsidP="00273735">
      <w:pPr>
        <w:jc w:val="center"/>
        <w:rPr>
          <w:sz w:val="22"/>
          <w:szCs w:val="22"/>
        </w:rPr>
        <w:sectPr w:rsidR="00B8071A" w:rsidRPr="00B8071A" w:rsidSect="00273735">
          <w:type w:val="continuous"/>
          <w:pgSz w:w="12240" w:h="15840"/>
          <w:pgMar w:top="1480" w:right="1320" w:bottom="280" w:left="1320" w:header="720" w:footer="720" w:gutter="0"/>
          <w:cols w:num="3" w:space="720" w:equalWidth="0">
            <w:col w:w="2248" w:space="2291"/>
            <w:col w:w="520" w:space="992"/>
            <w:col w:w="3549"/>
          </w:cols>
        </w:sectPr>
      </w:pPr>
    </w:p>
    <w:p w:rsidR="00E47944" w:rsidRPr="005A62C3" w:rsidRDefault="00E47944">
      <w:pPr>
        <w:spacing w:before="9" w:line="220" w:lineRule="exact"/>
        <w:rPr>
          <w:sz w:val="22"/>
          <w:szCs w:val="22"/>
        </w:rPr>
      </w:pPr>
    </w:p>
    <w:p w:rsidR="00E47944" w:rsidRDefault="00662426">
      <w:pPr>
        <w:ind w:left="496"/>
        <w:rPr>
          <w:sz w:val="22"/>
          <w:szCs w:val="22"/>
        </w:rPr>
      </w:pPr>
      <w:r>
        <w:rPr>
          <w:b/>
          <w:sz w:val="22"/>
          <w:szCs w:val="22"/>
        </w:rPr>
        <w:t>Табела</w:t>
      </w:r>
      <w:r>
        <w:rPr>
          <w:b/>
          <w:spacing w:val="-7"/>
          <w:sz w:val="22"/>
          <w:szCs w:val="22"/>
        </w:rPr>
        <w:t xml:space="preserve"> </w:t>
      </w:r>
      <w:r>
        <w:rPr>
          <w:b/>
          <w:sz w:val="22"/>
          <w:szCs w:val="22"/>
        </w:rPr>
        <w:t>Б)</w:t>
      </w:r>
      <w:r>
        <w:rPr>
          <w:b/>
          <w:spacing w:val="-2"/>
          <w:sz w:val="22"/>
          <w:szCs w:val="22"/>
        </w:rPr>
        <w:t xml:space="preserve"> </w:t>
      </w:r>
      <w:r>
        <w:rPr>
          <w:b/>
          <w:sz w:val="22"/>
          <w:szCs w:val="22"/>
        </w:rPr>
        <w:t>ГРУПАЦИЈА</w:t>
      </w:r>
      <w:r>
        <w:rPr>
          <w:b/>
          <w:spacing w:val="-14"/>
          <w:sz w:val="22"/>
          <w:szCs w:val="22"/>
        </w:rPr>
        <w:t xml:space="preserve"> </w:t>
      </w:r>
      <w:r>
        <w:rPr>
          <w:b/>
          <w:sz w:val="22"/>
          <w:szCs w:val="22"/>
        </w:rPr>
        <w:t>МЕДИЦИНС</w:t>
      </w:r>
      <w:r>
        <w:rPr>
          <w:b/>
          <w:spacing w:val="2"/>
          <w:sz w:val="22"/>
          <w:szCs w:val="22"/>
        </w:rPr>
        <w:t>К</w:t>
      </w:r>
      <w:r>
        <w:rPr>
          <w:b/>
          <w:sz w:val="22"/>
          <w:szCs w:val="22"/>
        </w:rPr>
        <w:t>ИХ</w:t>
      </w:r>
      <w:r>
        <w:rPr>
          <w:b/>
          <w:spacing w:val="-18"/>
          <w:sz w:val="22"/>
          <w:szCs w:val="22"/>
        </w:rPr>
        <w:t xml:space="preserve"> </w:t>
      </w:r>
      <w:r>
        <w:rPr>
          <w:b/>
          <w:sz w:val="22"/>
          <w:szCs w:val="22"/>
        </w:rPr>
        <w:t>НАУКА</w:t>
      </w:r>
    </w:p>
    <w:p w:rsidR="00E47944" w:rsidRDefault="00E47944">
      <w:pPr>
        <w:spacing w:before="5" w:line="160" w:lineRule="exact"/>
        <w:rPr>
          <w:sz w:val="17"/>
          <w:szCs w:val="17"/>
        </w:rPr>
      </w:pPr>
    </w:p>
    <w:tbl>
      <w:tblPr>
        <w:tblW w:w="0" w:type="auto"/>
        <w:tblInd w:w="101" w:type="dxa"/>
        <w:tblLayout w:type="fixed"/>
        <w:tblCellMar>
          <w:left w:w="0" w:type="dxa"/>
          <w:right w:w="0" w:type="dxa"/>
        </w:tblCellMar>
        <w:tblLook w:val="01E0"/>
      </w:tblPr>
      <w:tblGrid>
        <w:gridCol w:w="416"/>
        <w:gridCol w:w="5929"/>
        <w:gridCol w:w="3212"/>
      </w:tblGrid>
      <w:tr w:rsidR="00E47944">
        <w:trPr>
          <w:trHeight w:hRule="exact" w:val="1002"/>
        </w:trPr>
        <w:tc>
          <w:tcPr>
            <w:tcW w:w="416" w:type="dxa"/>
            <w:tcBorders>
              <w:top w:val="single" w:sz="5" w:space="0" w:color="000000"/>
              <w:left w:val="single" w:sz="5" w:space="0" w:color="000000"/>
              <w:bottom w:val="single" w:sz="5" w:space="0" w:color="000000"/>
              <w:right w:val="single" w:sz="5" w:space="0" w:color="000000"/>
            </w:tcBorders>
          </w:tcPr>
          <w:p w:rsidR="00E47944" w:rsidRDefault="00E47944"/>
        </w:tc>
        <w:tc>
          <w:tcPr>
            <w:tcW w:w="5929" w:type="dxa"/>
            <w:tcBorders>
              <w:top w:val="single" w:sz="5" w:space="0" w:color="000000"/>
              <w:left w:val="single" w:sz="5" w:space="0" w:color="000000"/>
              <w:bottom w:val="single" w:sz="5" w:space="0" w:color="000000"/>
              <w:right w:val="single" w:sz="5" w:space="0" w:color="000000"/>
            </w:tcBorders>
          </w:tcPr>
          <w:p w:rsidR="00E47944" w:rsidRDefault="00E47944">
            <w:pPr>
              <w:spacing w:before="5" w:line="240" w:lineRule="exact"/>
              <w:rPr>
                <w:sz w:val="24"/>
                <w:szCs w:val="24"/>
              </w:rPr>
            </w:pPr>
          </w:p>
          <w:p w:rsidR="00E47944" w:rsidRDefault="00662426">
            <w:pPr>
              <w:spacing w:line="259" w:lineRule="auto"/>
              <w:ind w:left="102" w:right="68"/>
              <w:jc w:val="both"/>
            </w:pPr>
            <w:r>
              <w:rPr>
                <w:i/>
                <w:spacing w:val="-1"/>
              </w:rPr>
              <w:t>(</w:t>
            </w:r>
            <w:r>
              <w:rPr>
                <w:i/>
              </w:rPr>
              <w:t>Резултати у раз</w:t>
            </w:r>
            <w:r>
              <w:rPr>
                <w:i/>
                <w:spacing w:val="-2"/>
              </w:rPr>
              <w:t>в</w:t>
            </w:r>
            <w:r>
              <w:rPr>
                <w:i/>
                <w:spacing w:val="1"/>
              </w:rPr>
              <w:t>о</w:t>
            </w:r>
            <w:r>
              <w:rPr>
                <w:i/>
              </w:rPr>
              <w:t>ју науч</w:t>
            </w:r>
            <w:r>
              <w:rPr>
                <w:i/>
                <w:spacing w:val="-1"/>
              </w:rPr>
              <w:t>н</w:t>
            </w:r>
            <w:r>
              <w:rPr>
                <w:i/>
                <w:spacing w:val="1"/>
              </w:rPr>
              <w:t>о</w:t>
            </w:r>
            <w:r>
              <w:rPr>
                <w:i/>
              </w:rPr>
              <w:t>-</w:t>
            </w:r>
            <w:r>
              <w:rPr>
                <w:i/>
                <w:spacing w:val="-1"/>
              </w:rPr>
              <w:t>н</w:t>
            </w:r>
            <w:r>
              <w:rPr>
                <w:i/>
                <w:spacing w:val="1"/>
              </w:rPr>
              <w:t>а</w:t>
            </w:r>
            <w:r>
              <w:rPr>
                <w:i/>
                <w:spacing w:val="-1"/>
              </w:rPr>
              <w:t>с</w:t>
            </w:r>
            <w:r>
              <w:rPr>
                <w:i/>
              </w:rPr>
              <w:t>т</w:t>
            </w:r>
            <w:r>
              <w:rPr>
                <w:i/>
                <w:spacing w:val="1"/>
              </w:rPr>
              <w:t>а</w:t>
            </w:r>
            <w:r>
              <w:rPr>
                <w:i/>
                <w:spacing w:val="-1"/>
              </w:rPr>
              <w:t>вн</w:t>
            </w:r>
            <w:r>
              <w:rPr>
                <w:i/>
                <w:spacing w:val="1"/>
              </w:rPr>
              <w:t>о</w:t>
            </w:r>
            <w:r>
              <w:rPr>
                <w:i/>
              </w:rPr>
              <w:t>г п</w:t>
            </w:r>
            <w:r>
              <w:rPr>
                <w:i/>
                <w:spacing w:val="1"/>
              </w:rPr>
              <w:t>о</w:t>
            </w:r>
            <w:r>
              <w:rPr>
                <w:i/>
              </w:rPr>
              <w:t>дмлат</w:t>
            </w:r>
            <w:r>
              <w:rPr>
                <w:i/>
                <w:spacing w:val="-1"/>
              </w:rPr>
              <w:t>к</w:t>
            </w:r>
            <w:r>
              <w:rPr>
                <w:i/>
              </w:rPr>
              <w:t>а</w:t>
            </w:r>
            <w:r>
              <w:rPr>
                <w:i/>
                <w:spacing w:val="1"/>
              </w:rPr>
              <w:t xml:space="preserve"> </w:t>
            </w:r>
            <w:r>
              <w:rPr>
                <w:i/>
              </w:rPr>
              <w:t xml:space="preserve">и </w:t>
            </w:r>
            <w:r>
              <w:rPr>
                <w:i/>
                <w:spacing w:val="-1"/>
              </w:rPr>
              <w:t>о</w:t>
            </w:r>
            <w:r>
              <w:rPr>
                <w:i/>
                <w:spacing w:val="1"/>
              </w:rPr>
              <w:t>ц</w:t>
            </w:r>
            <w:r>
              <w:rPr>
                <w:i/>
                <w:spacing w:val="-1"/>
              </w:rPr>
              <w:t xml:space="preserve">ена </w:t>
            </w:r>
            <w:r>
              <w:rPr>
                <w:i/>
              </w:rPr>
              <w:t>пе</w:t>
            </w:r>
            <w:r>
              <w:rPr>
                <w:i/>
                <w:spacing w:val="-1"/>
              </w:rPr>
              <w:t>д</w:t>
            </w:r>
            <w:r>
              <w:rPr>
                <w:i/>
                <w:spacing w:val="1"/>
              </w:rPr>
              <w:t>а</w:t>
            </w:r>
            <w:r>
              <w:rPr>
                <w:i/>
                <w:spacing w:val="-1"/>
              </w:rPr>
              <w:t>г</w:t>
            </w:r>
            <w:r>
              <w:rPr>
                <w:i/>
                <w:spacing w:val="1"/>
              </w:rPr>
              <w:t>о</w:t>
            </w:r>
            <w:r>
              <w:rPr>
                <w:i/>
              </w:rPr>
              <w:t>ш</w:t>
            </w:r>
            <w:r>
              <w:rPr>
                <w:i/>
                <w:spacing w:val="-1"/>
              </w:rPr>
              <w:t>к</w:t>
            </w:r>
            <w:r>
              <w:rPr>
                <w:i/>
              </w:rPr>
              <w:t xml:space="preserve">ог </w:t>
            </w:r>
            <w:r>
              <w:rPr>
                <w:i/>
                <w:spacing w:val="1"/>
              </w:rPr>
              <w:t>ра</w:t>
            </w:r>
            <w:r>
              <w:rPr>
                <w:i/>
                <w:spacing w:val="-2"/>
              </w:rPr>
              <w:t>д</w:t>
            </w:r>
            <w:r>
              <w:rPr>
                <w:i/>
              </w:rPr>
              <w:t>а</w:t>
            </w:r>
            <w:r>
              <w:rPr>
                <w:i/>
                <w:spacing w:val="2"/>
              </w:rPr>
              <w:t xml:space="preserve"> </w:t>
            </w:r>
            <w:r>
              <w:rPr>
                <w:i/>
              </w:rPr>
              <w:t>у</w:t>
            </w:r>
            <w:r>
              <w:rPr>
                <w:i/>
                <w:spacing w:val="1"/>
              </w:rPr>
              <w:t xml:space="preserve"> п</w:t>
            </w:r>
            <w:r>
              <w:rPr>
                <w:i/>
                <w:spacing w:val="-1"/>
              </w:rPr>
              <w:t>ери</w:t>
            </w:r>
            <w:r>
              <w:rPr>
                <w:i/>
                <w:spacing w:val="1"/>
              </w:rPr>
              <w:t>о</w:t>
            </w:r>
            <w:r>
              <w:rPr>
                <w:i/>
                <w:spacing w:val="-1"/>
              </w:rPr>
              <w:t>д</w:t>
            </w:r>
            <w:r>
              <w:rPr>
                <w:i/>
              </w:rPr>
              <w:t>у</w:t>
            </w:r>
            <w:r>
              <w:rPr>
                <w:i/>
                <w:spacing w:val="1"/>
              </w:rPr>
              <w:t xml:space="preserve"> </w:t>
            </w:r>
            <w:r>
              <w:rPr>
                <w:i/>
              </w:rPr>
              <w:t>п</w:t>
            </w:r>
            <w:r>
              <w:rPr>
                <w:i/>
                <w:spacing w:val="1"/>
              </w:rPr>
              <w:t>о</w:t>
            </w:r>
            <w:r>
              <w:rPr>
                <w:i/>
              </w:rPr>
              <w:t>сле и</w:t>
            </w:r>
            <w:r>
              <w:rPr>
                <w:i/>
                <w:spacing w:val="-1"/>
              </w:rPr>
              <w:t>з</w:t>
            </w:r>
            <w:r>
              <w:rPr>
                <w:i/>
              </w:rPr>
              <w:t>б</w:t>
            </w:r>
            <w:r>
              <w:rPr>
                <w:i/>
                <w:spacing w:val="-1"/>
              </w:rPr>
              <w:t>о</w:t>
            </w:r>
            <w:r>
              <w:rPr>
                <w:i/>
              </w:rPr>
              <w:t>ра</w:t>
            </w:r>
            <w:r>
              <w:rPr>
                <w:i/>
                <w:spacing w:val="2"/>
              </w:rPr>
              <w:t xml:space="preserve"> </w:t>
            </w:r>
            <w:r>
              <w:rPr>
                <w:i/>
              </w:rPr>
              <w:t>у</w:t>
            </w:r>
            <w:r>
              <w:rPr>
                <w:i/>
                <w:spacing w:val="1"/>
              </w:rPr>
              <w:t xml:space="preserve"> </w:t>
            </w:r>
            <w:r>
              <w:rPr>
                <w:i/>
                <w:spacing w:val="-1"/>
              </w:rPr>
              <w:t>звањ</w:t>
            </w:r>
            <w:r>
              <w:rPr>
                <w:i/>
              </w:rPr>
              <w:t>е</w:t>
            </w:r>
            <w:r>
              <w:rPr>
                <w:i/>
                <w:spacing w:val="1"/>
              </w:rPr>
              <w:t xml:space="preserve"> р</w:t>
            </w:r>
            <w:r>
              <w:rPr>
                <w:i/>
              </w:rPr>
              <w:t>е</w:t>
            </w:r>
            <w:r>
              <w:rPr>
                <w:i/>
                <w:spacing w:val="-1"/>
              </w:rPr>
              <w:t>д</w:t>
            </w:r>
            <w:r>
              <w:rPr>
                <w:i/>
                <w:spacing w:val="1"/>
              </w:rPr>
              <w:t>о</w:t>
            </w:r>
            <w:r>
              <w:rPr>
                <w:i/>
                <w:spacing w:val="-1"/>
              </w:rPr>
              <w:t>вн</w:t>
            </w:r>
            <w:r>
              <w:rPr>
                <w:i/>
                <w:spacing w:val="1"/>
              </w:rPr>
              <w:t>о</w:t>
            </w:r>
            <w:r>
              <w:rPr>
                <w:i/>
              </w:rPr>
              <w:t xml:space="preserve">г </w:t>
            </w:r>
            <w:r>
              <w:rPr>
                <w:i/>
                <w:spacing w:val="1"/>
              </w:rPr>
              <w:t>п</w:t>
            </w:r>
            <w:r>
              <w:rPr>
                <w:i/>
              </w:rPr>
              <w:t>ро</w:t>
            </w:r>
            <w:r>
              <w:rPr>
                <w:i/>
                <w:spacing w:val="1"/>
              </w:rPr>
              <w:t>ф</w:t>
            </w:r>
            <w:r>
              <w:rPr>
                <w:i/>
              </w:rPr>
              <w:t>есор</w:t>
            </w:r>
            <w:r>
              <w:rPr>
                <w:i/>
                <w:spacing w:val="1"/>
              </w:rPr>
              <w:t>а</w:t>
            </w:r>
            <w:r>
              <w:rPr>
                <w:i/>
              </w:rPr>
              <w:t>)</w:t>
            </w:r>
          </w:p>
        </w:tc>
        <w:tc>
          <w:tcPr>
            <w:tcW w:w="3212"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rPr>
                <w:b/>
              </w:rPr>
              <w:t>Број</w:t>
            </w:r>
            <w:r>
              <w:rPr>
                <w:b/>
                <w:spacing w:val="-1"/>
              </w:rPr>
              <w:t xml:space="preserve"> </w:t>
            </w:r>
            <w:r>
              <w:rPr>
                <w:b/>
              </w:rPr>
              <w:t>мен</w:t>
            </w:r>
            <w:r>
              <w:rPr>
                <w:b/>
                <w:spacing w:val="-1"/>
              </w:rPr>
              <w:t>т</w:t>
            </w:r>
            <w:r>
              <w:rPr>
                <w:b/>
              </w:rPr>
              <w:t>ор</w:t>
            </w:r>
            <w:r>
              <w:rPr>
                <w:b/>
                <w:spacing w:val="-1"/>
              </w:rPr>
              <w:t>ст</w:t>
            </w:r>
            <w:r>
              <w:rPr>
                <w:b/>
              </w:rPr>
              <w:t>ава и</w:t>
            </w:r>
            <w:r>
              <w:rPr>
                <w:b/>
                <w:spacing w:val="-2"/>
              </w:rPr>
              <w:t xml:space="preserve"> </w:t>
            </w:r>
            <w:r>
              <w:rPr>
                <w:b/>
                <w:spacing w:val="2"/>
              </w:rPr>
              <w:t>у</w:t>
            </w:r>
            <w:r>
              <w:rPr>
                <w:b/>
              </w:rPr>
              <w:t>чеш</w:t>
            </w:r>
            <w:r>
              <w:rPr>
                <w:b/>
                <w:spacing w:val="-1"/>
              </w:rPr>
              <w:t>ћ</w:t>
            </w:r>
            <w:r>
              <w:rPr>
                <w:b/>
              </w:rPr>
              <w:t>а</w:t>
            </w:r>
            <w:r>
              <w:rPr>
                <w:b/>
                <w:spacing w:val="-1"/>
              </w:rPr>
              <w:t xml:space="preserve"> </w:t>
            </w:r>
            <w:r>
              <w:rPr>
                <w:b/>
              </w:rPr>
              <w:t>у</w:t>
            </w:r>
          </w:p>
          <w:p w:rsidR="00E47944" w:rsidRDefault="00662426">
            <w:pPr>
              <w:spacing w:before="18" w:line="259" w:lineRule="auto"/>
              <w:ind w:left="102" w:right="79"/>
            </w:pPr>
            <w:r>
              <w:rPr>
                <w:b/>
              </w:rPr>
              <w:t>комис</w:t>
            </w:r>
            <w:r>
              <w:rPr>
                <w:b/>
                <w:spacing w:val="-1"/>
              </w:rPr>
              <w:t>и</w:t>
            </w:r>
            <w:r>
              <w:rPr>
                <w:b/>
              </w:rPr>
              <w:t xml:space="preserve">ји, </w:t>
            </w:r>
            <w:r>
              <w:rPr>
                <w:b/>
                <w:spacing w:val="-1"/>
              </w:rPr>
              <w:t>т</w:t>
            </w:r>
            <w:r>
              <w:rPr>
                <w:b/>
              </w:rPr>
              <w:t>е оцена из с</w:t>
            </w:r>
            <w:r>
              <w:rPr>
                <w:b/>
                <w:spacing w:val="-2"/>
              </w:rPr>
              <w:t>т</w:t>
            </w:r>
            <w:r>
              <w:rPr>
                <w:b/>
                <w:spacing w:val="2"/>
              </w:rPr>
              <w:t>у</w:t>
            </w:r>
            <w:r>
              <w:rPr>
                <w:b/>
                <w:spacing w:val="-2"/>
              </w:rPr>
              <w:t>д</w:t>
            </w:r>
            <w:r>
              <w:rPr>
                <w:b/>
              </w:rPr>
              <w:t>ен</w:t>
            </w:r>
            <w:r>
              <w:rPr>
                <w:b/>
                <w:spacing w:val="-1"/>
              </w:rPr>
              <w:t>т</w:t>
            </w:r>
            <w:r>
              <w:rPr>
                <w:b/>
              </w:rPr>
              <w:t>ске анкете</w:t>
            </w:r>
          </w:p>
        </w:tc>
      </w:tr>
      <w:tr w:rsidR="00E47944">
        <w:trPr>
          <w:trHeight w:hRule="exact" w:val="506"/>
        </w:trPr>
        <w:tc>
          <w:tcPr>
            <w:tcW w:w="416"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t>1</w:t>
            </w:r>
          </w:p>
        </w:tc>
        <w:tc>
          <w:tcPr>
            <w:tcW w:w="5929"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t>Мент</w:t>
            </w:r>
            <w:r>
              <w:rPr>
                <w:spacing w:val="1"/>
              </w:rPr>
              <w:t>о</w:t>
            </w:r>
            <w:r>
              <w:t>р</w:t>
            </w:r>
            <w:r>
              <w:rPr>
                <w:spacing w:val="1"/>
              </w:rPr>
              <w:t xml:space="preserve"> </w:t>
            </w:r>
            <w:r>
              <w:t>у</w:t>
            </w:r>
            <w:r>
              <w:rPr>
                <w:spacing w:val="-1"/>
              </w:rPr>
              <w:t xml:space="preserve"> </w:t>
            </w:r>
            <w:r>
              <w:t>најмање</w:t>
            </w:r>
            <w:r>
              <w:rPr>
                <w:spacing w:val="-1"/>
              </w:rPr>
              <w:t xml:space="preserve"> </w:t>
            </w:r>
            <w:r>
              <w:t>т</w:t>
            </w:r>
            <w:r>
              <w:rPr>
                <w:spacing w:val="1"/>
              </w:rPr>
              <w:t>р</w:t>
            </w:r>
            <w:r>
              <w:t>и</w:t>
            </w:r>
            <w:r>
              <w:rPr>
                <w:spacing w:val="-1"/>
              </w:rPr>
              <w:t xml:space="preserve"> </w:t>
            </w:r>
            <w:r>
              <w:t>завршна</w:t>
            </w:r>
            <w:r>
              <w:rPr>
                <w:spacing w:val="-1"/>
              </w:rPr>
              <w:t xml:space="preserve"> </w:t>
            </w:r>
            <w:r>
              <w:rPr>
                <w:spacing w:val="1"/>
              </w:rPr>
              <w:t>р</w:t>
            </w:r>
            <w:r>
              <w:t>ада</w:t>
            </w:r>
          </w:p>
        </w:tc>
        <w:tc>
          <w:tcPr>
            <w:tcW w:w="3212" w:type="dxa"/>
            <w:tcBorders>
              <w:top w:val="single" w:sz="5" w:space="0" w:color="000000"/>
              <w:left w:val="single" w:sz="5" w:space="0" w:color="000000"/>
              <w:bottom w:val="single" w:sz="5" w:space="0" w:color="000000"/>
              <w:right w:val="single" w:sz="5" w:space="0" w:color="000000"/>
            </w:tcBorders>
          </w:tcPr>
          <w:p w:rsidR="00E47944" w:rsidRPr="000519D4" w:rsidRDefault="00966B52">
            <w:pPr>
              <w:rPr>
                <w:b/>
              </w:rPr>
            </w:pPr>
            <w:r w:rsidRPr="000519D4">
              <w:rPr>
                <w:b/>
              </w:rPr>
              <w:t xml:space="preserve"> 6+ 2 (коментор)</w:t>
            </w:r>
          </w:p>
        </w:tc>
      </w:tr>
      <w:tr w:rsidR="00E47944">
        <w:trPr>
          <w:trHeight w:hRule="exact" w:val="755"/>
        </w:trPr>
        <w:tc>
          <w:tcPr>
            <w:tcW w:w="416"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t>2</w:t>
            </w:r>
          </w:p>
        </w:tc>
        <w:tc>
          <w:tcPr>
            <w:tcW w:w="5929"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t>Уче</w:t>
            </w:r>
            <w:r>
              <w:rPr>
                <w:spacing w:val="-1"/>
              </w:rPr>
              <w:t>ш</w:t>
            </w:r>
            <w:r>
              <w:rPr>
                <w:spacing w:val="1"/>
              </w:rPr>
              <w:t>ћ</w:t>
            </w:r>
            <w:r>
              <w:t xml:space="preserve">е   </w:t>
            </w:r>
            <w:r>
              <w:rPr>
                <w:spacing w:val="18"/>
              </w:rPr>
              <w:t xml:space="preserve"> </w:t>
            </w:r>
            <w:r>
              <w:t xml:space="preserve">у   </w:t>
            </w:r>
            <w:r>
              <w:rPr>
                <w:spacing w:val="15"/>
              </w:rPr>
              <w:t xml:space="preserve"> </w:t>
            </w:r>
            <w:r>
              <w:t>на</w:t>
            </w:r>
            <w:r>
              <w:rPr>
                <w:spacing w:val="1"/>
              </w:rPr>
              <w:t>ј</w:t>
            </w:r>
            <w:r>
              <w:t>м</w:t>
            </w:r>
            <w:r>
              <w:rPr>
                <w:spacing w:val="-1"/>
              </w:rPr>
              <w:t>а</w:t>
            </w:r>
            <w:r>
              <w:t xml:space="preserve">ње   </w:t>
            </w:r>
            <w:r>
              <w:rPr>
                <w:spacing w:val="18"/>
              </w:rPr>
              <w:t xml:space="preserve"> </w:t>
            </w:r>
            <w:r>
              <w:rPr>
                <w:spacing w:val="-1"/>
              </w:rPr>
              <w:t>д</w:t>
            </w:r>
            <w:r>
              <w:t xml:space="preserve">ве   </w:t>
            </w:r>
            <w:r>
              <w:rPr>
                <w:spacing w:val="17"/>
              </w:rPr>
              <w:t xml:space="preserve"> </w:t>
            </w:r>
            <w:r>
              <w:t>к</w:t>
            </w:r>
            <w:r>
              <w:rPr>
                <w:spacing w:val="-1"/>
              </w:rPr>
              <w:t>о</w:t>
            </w:r>
            <w:r>
              <w:t>миси</w:t>
            </w:r>
            <w:r>
              <w:rPr>
                <w:spacing w:val="1"/>
              </w:rPr>
              <w:t>ј</w:t>
            </w:r>
            <w:r>
              <w:t xml:space="preserve">е   </w:t>
            </w:r>
            <w:r>
              <w:rPr>
                <w:spacing w:val="16"/>
              </w:rPr>
              <w:t xml:space="preserve"> </w:t>
            </w:r>
            <w:r>
              <w:t xml:space="preserve">за   </w:t>
            </w:r>
            <w:r>
              <w:rPr>
                <w:spacing w:val="17"/>
              </w:rPr>
              <w:t xml:space="preserve"> </w:t>
            </w:r>
            <w:r>
              <w:rPr>
                <w:spacing w:val="1"/>
              </w:rPr>
              <w:t>о</w:t>
            </w:r>
            <w:r>
              <w:t>д</w:t>
            </w:r>
            <w:r>
              <w:rPr>
                <w:spacing w:val="-1"/>
              </w:rPr>
              <w:t>б</w:t>
            </w:r>
            <w:r>
              <w:rPr>
                <w:spacing w:val="1"/>
              </w:rPr>
              <w:t>р</w:t>
            </w:r>
            <w:r>
              <w:t xml:space="preserve">ану   </w:t>
            </w:r>
            <w:r>
              <w:rPr>
                <w:spacing w:val="18"/>
              </w:rPr>
              <w:t xml:space="preserve"> </w:t>
            </w:r>
            <w:r>
              <w:rPr>
                <w:spacing w:val="1"/>
              </w:rPr>
              <w:t>р</w:t>
            </w:r>
            <w:r>
              <w:rPr>
                <w:spacing w:val="-1"/>
              </w:rPr>
              <w:t>а</w:t>
            </w:r>
            <w:r>
              <w:t xml:space="preserve">да   </w:t>
            </w:r>
            <w:r>
              <w:rPr>
                <w:spacing w:val="18"/>
              </w:rPr>
              <w:t xml:space="preserve"> </w:t>
            </w:r>
            <w:r>
              <w:t>на</w:t>
            </w:r>
          </w:p>
          <w:p w:rsidR="00E47944" w:rsidRDefault="00662426">
            <w:pPr>
              <w:spacing w:before="18" w:line="258" w:lineRule="auto"/>
              <w:ind w:left="102" w:right="67"/>
            </w:pPr>
            <w:r>
              <w:t>п</w:t>
            </w:r>
            <w:r>
              <w:rPr>
                <w:spacing w:val="1"/>
              </w:rPr>
              <w:t>о</w:t>
            </w:r>
            <w:r>
              <w:t>следипл</w:t>
            </w:r>
            <w:r>
              <w:rPr>
                <w:spacing w:val="1"/>
              </w:rPr>
              <w:t>о</w:t>
            </w:r>
            <w:r>
              <w:t>мским</w:t>
            </w:r>
            <w:r>
              <w:rPr>
                <w:spacing w:val="6"/>
              </w:rPr>
              <w:t xml:space="preserve"> </w:t>
            </w:r>
            <w:r>
              <w:t>студи</w:t>
            </w:r>
            <w:r>
              <w:rPr>
                <w:spacing w:val="1"/>
              </w:rPr>
              <w:t>ј</w:t>
            </w:r>
            <w:r>
              <w:rPr>
                <w:spacing w:val="-1"/>
              </w:rPr>
              <w:t>а</w:t>
            </w:r>
            <w:r>
              <w:t>ма</w:t>
            </w:r>
            <w:r>
              <w:rPr>
                <w:spacing w:val="6"/>
              </w:rPr>
              <w:t xml:space="preserve"> </w:t>
            </w:r>
            <w:r>
              <w:t>или</w:t>
            </w:r>
            <w:r>
              <w:rPr>
                <w:spacing w:val="6"/>
              </w:rPr>
              <w:t xml:space="preserve"> </w:t>
            </w:r>
            <w:r>
              <w:t>у</w:t>
            </w:r>
            <w:r>
              <w:rPr>
                <w:spacing w:val="6"/>
              </w:rPr>
              <w:t xml:space="preserve"> </w:t>
            </w:r>
            <w:r>
              <w:t>комиси</w:t>
            </w:r>
            <w:r>
              <w:rPr>
                <w:spacing w:val="1"/>
              </w:rPr>
              <w:t>ј</w:t>
            </w:r>
            <w:r>
              <w:t>и</w:t>
            </w:r>
            <w:r>
              <w:rPr>
                <w:spacing w:val="6"/>
              </w:rPr>
              <w:t xml:space="preserve"> </w:t>
            </w:r>
            <w:r>
              <w:t>за</w:t>
            </w:r>
            <w:r>
              <w:rPr>
                <w:spacing w:val="5"/>
              </w:rPr>
              <w:t xml:space="preserve"> </w:t>
            </w:r>
            <w:r>
              <w:rPr>
                <w:spacing w:val="1"/>
              </w:rPr>
              <w:t>о</w:t>
            </w:r>
            <w:r>
              <w:t>дб</w:t>
            </w:r>
            <w:r>
              <w:rPr>
                <w:spacing w:val="1"/>
              </w:rPr>
              <w:t>р</w:t>
            </w:r>
            <w:r>
              <w:t>а</w:t>
            </w:r>
            <w:r>
              <w:rPr>
                <w:spacing w:val="-2"/>
              </w:rPr>
              <w:t>н</w:t>
            </w:r>
            <w:r>
              <w:t>у</w:t>
            </w:r>
            <w:r>
              <w:rPr>
                <w:spacing w:val="6"/>
              </w:rPr>
              <w:t xml:space="preserve"> </w:t>
            </w:r>
            <w:r>
              <w:t>д</w:t>
            </w:r>
            <w:r>
              <w:rPr>
                <w:spacing w:val="1"/>
              </w:rPr>
              <w:t>о</w:t>
            </w:r>
            <w:r>
              <w:t>кто</w:t>
            </w:r>
            <w:r>
              <w:rPr>
                <w:spacing w:val="1"/>
              </w:rPr>
              <w:t>р</w:t>
            </w:r>
            <w:r>
              <w:t>ске дисертације</w:t>
            </w:r>
          </w:p>
        </w:tc>
        <w:tc>
          <w:tcPr>
            <w:tcW w:w="3212" w:type="dxa"/>
            <w:tcBorders>
              <w:top w:val="single" w:sz="5" w:space="0" w:color="000000"/>
              <w:left w:val="single" w:sz="5" w:space="0" w:color="000000"/>
              <w:bottom w:val="single" w:sz="5" w:space="0" w:color="000000"/>
              <w:right w:val="single" w:sz="5" w:space="0" w:color="000000"/>
            </w:tcBorders>
          </w:tcPr>
          <w:p w:rsidR="00E47944" w:rsidRPr="000519D4" w:rsidRDefault="00966B52">
            <w:pPr>
              <w:rPr>
                <w:b/>
              </w:rPr>
            </w:pPr>
            <w:r w:rsidRPr="000519D4">
              <w:rPr>
                <w:b/>
              </w:rPr>
              <w:t xml:space="preserve"> 20</w:t>
            </w:r>
          </w:p>
        </w:tc>
      </w:tr>
      <w:tr w:rsidR="00E47944">
        <w:trPr>
          <w:trHeight w:hRule="exact" w:val="506"/>
        </w:trPr>
        <w:tc>
          <w:tcPr>
            <w:tcW w:w="416"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t>3</w:t>
            </w:r>
          </w:p>
        </w:tc>
        <w:tc>
          <w:tcPr>
            <w:tcW w:w="5929"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t>Мент</w:t>
            </w:r>
            <w:r>
              <w:rPr>
                <w:spacing w:val="1"/>
              </w:rPr>
              <w:t>ор</w:t>
            </w:r>
            <w:r>
              <w:t>ство</w:t>
            </w:r>
            <w:r>
              <w:rPr>
                <w:spacing w:val="-1"/>
              </w:rPr>
              <w:t xml:space="preserve"> </w:t>
            </w:r>
            <w:r>
              <w:t>у</w:t>
            </w:r>
            <w:r>
              <w:rPr>
                <w:spacing w:val="-1"/>
              </w:rPr>
              <w:t xml:space="preserve"> </w:t>
            </w:r>
            <w:r>
              <w:t>из</w:t>
            </w:r>
            <w:r>
              <w:rPr>
                <w:spacing w:val="1"/>
              </w:rPr>
              <w:t>р</w:t>
            </w:r>
            <w:r>
              <w:t>ади</w:t>
            </w:r>
            <w:r>
              <w:rPr>
                <w:spacing w:val="-1"/>
              </w:rPr>
              <w:t xml:space="preserve"> </w:t>
            </w:r>
            <w:r>
              <w:t>на</w:t>
            </w:r>
            <w:r>
              <w:rPr>
                <w:spacing w:val="1"/>
              </w:rPr>
              <w:t>ј</w:t>
            </w:r>
            <w:r>
              <w:t xml:space="preserve">мање </w:t>
            </w:r>
            <w:r>
              <w:rPr>
                <w:spacing w:val="1"/>
              </w:rPr>
              <w:t>ј</w:t>
            </w:r>
            <w:r>
              <w:rPr>
                <w:spacing w:val="-1"/>
              </w:rPr>
              <w:t>едн</w:t>
            </w:r>
            <w:r>
              <w:t>е</w:t>
            </w:r>
            <w:r>
              <w:rPr>
                <w:spacing w:val="-1"/>
              </w:rPr>
              <w:t xml:space="preserve"> д</w:t>
            </w:r>
            <w:r>
              <w:rPr>
                <w:spacing w:val="1"/>
              </w:rPr>
              <w:t>о</w:t>
            </w:r>
            <w:r>
              <w:t>к</w:t>
            </w:r>
            <w:r>
              <w:rPr>
                <w:spacing w:val="-1"/>
              </w:rPr>
              <w:t>т</w:t>
            </w:r>
            <w:r>
              <w:rPr>
                <w:spacing w:val="1"/>
              </w:rPr>
              <w:t>ор</w:t>
            </w:r>
            <w:r>
              <w:t>с</w:t>
            </w:r>
            <w:r>
              <w:rPr>
                <w:spacing w:val="-1"/>
              </w:rPr>
              <w:t>к</w:t>
            </w:r>
            <w:r>
              <w:t>е</w:t>
            </w:r>
            <w:r>
              <w:rPr>
                <w:spacing w:val="-1"/>
              </w:rPr>
              <w:t xml:space="preserve"> дисе</w:t>
            </w:r>
            <w:r>
              <w:rPr>
                <w:spacing w:val="1"/>
              </w:rPr>
              <w:t>р</w:t>
            </w:r>
            <w:r>
              <w:rPr>
                <w:spacing w:val="-1"/>
              </w:rPr>
              <w:t>таци</w:t>
            </w:r>
            <w:r>
              <w:rPr>
                <w:spacing w:val="1"/>
              </w:rPr>
              <w:t>ј</w:t>
            </w:r>
            <w:r>
              <w:t>е</w:t>
            </w:r>
          </w:p>
        </w:tc>
        <w:tc>
          <w:tcPr>
            <w:tcW w:w="3212" w:type="dxa"/>
            <w:tcBorders>
              <w:top w:val="single" w:sz="5" w:space="0" w:color="000000"/>
              <w:left w:val="single" w:sz="5" w:space="0" w:color="000000"/>
              <w:bottom w:val="single" w:sz="5" w:space="0" w:color="000000"/>
              <w:right w:val="single" w:sz="5" w:space="0" w:color="000000"/>
            </w:tcBorders>
          </w:tcPr>
          <w:p w:rsidR="00E47944" w:rsidRPr="000519D4" w:rsidRDefault="00966B52">
            <w:pPr>
              <w:rPr>
                <w:b/>
              </w:rPr>
            </w:pPr>
            <w:r w:rsidRPr="000519D4">
              <w:rPr>
                <w:b/>
              </w:rPr>
              <w:t xml:space="preserve"> 6+ 13 (коментор)</w:t>
            </w:r>
          </w:p>
        </w:tc>
      </w:tr>
      <w:tr w:rsidR="00E47944">
        <w:trPr>
          <w:trHeight w:hRule="exact" w:val="508"/>
        </w:trPr>
        <w:tc>
          <w:tcPr>
            <w:tcW w:w="416"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t>4</w:t>
            </w:r>
          </w:p>
        </w:tc>
        <w:tc>
          <w:tcPr>
            <w:tcW w:w="5929"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t>Oцена</w:t>
            </w:r>
            <w:r>
              <w:rPr>
                <w:spacing w:val="-1"/>
              </w:rPr>
              <w:t xml:space="preserve"> </w:t>
            </w:r>
            <w:r>
              <w:t>педагошк</w:t>
            </w:r>
            <w:r>
              <w:rPr>
                <w:spacing w:val="1"/>
              </w:rPr>
              <w:t>о</w:t>
            </w:r>
            <w:r>
              <w:t>г</w:t>
            </w:r>
            <w:r>
              <w:rPr>
                <w:spacing w:val="-1"/>
              </w:rPr>
              <w:t xml:space="preserve"> </w:t>
            </w:r>
            <w:r>
              <w:rPr>
                <w:spacing w:val="1"/>
              </w:rPr>
              <w:t>р</w:t>
            </w:r>
            <w:r>
              <w:t>ада</w:t>
            </w:r>
            <w:r>
              <w:rPr>
                <w:spacing w:val="-1"/>
              </w:rPr>
              <w:t xml:space="preserve"> </w:t>
            </w:r>
            <w:r>
              <w:t>доби</w:t>
            </w:r>
            <w:r>
              <w:rPr>
                <w:spacing w:val="1"/>
              </w:rPr>
              <w:t>ј</w:t>
            </w:r>
            <w:r>
              <w:t>ена у студе</w:t>
            </w:r>
            <w:r>
              <w:rPr>
                <w:spacing w:val="-2"/>
              </w:rPr>
              <w:t>н</w:t>
            </w:r>
            <w:r>
              <w:t>тским анкет</w:t>
            </w:r>
            <w:r>
              <w:rPr>
                <w:spacing w:val="-1"/>
              </w:rPr>
              <w:t>а</w:t>
            </w:r>
            <w:r>
              <w:t>ма</w:t>
            </w:r>
          </w:p>
        </w:tc>
        <w:tc>
          <w:tcPr>
            <w:tcW w:w="3212" w:type="dxa"/>
            <w:tcBorders>
              <w:top w:val="single" w:sz="5" w:space="0" w:color="000000"/>
              <w:left w:val="single" w:sz="5" w:space="0" w:color="000000"/>
              <w:bottom w:val="single" w:sz="5" w:space="0" w:color="000000"/>
              <w:right w:val="single" w:sz="5" w:space="0" w:color="000000"/>
            </w:tcBorders>
          </w:tcPr>
          <w:p w:rsidR="00E47944" w:rsidRPr="000519D4" w:rsidRDefault="00FA25DE">
            <w:pPr>
              <w:rPr>
                <w:b/>
              </w:rPr>
            </w:pPr>
            <w:r w:rsidRPr="000519D4">
              <w:rPr>
                <w:b/>
              </w:rPr>
              <w:t xml:space="preserve"> 4,</w:t>
            </w:r>
            <w:r w:rsidR="00966B52" w:rsidRPr="000519D4">
              <w:rPr>
                <w:b/>
              </w:rPr>
              <w:t>30</w:t>
            </w:r>
          </w:p>
        </w:tc>
      </w:tr>
    </w:tbl>
    <w:p w:rsidR="00E47944" w:rsidRDefault="00E47944">
      <w:pPr>
        <w:spacing w:before="16" w:line="220" w:lineRule="exact"/>
        <w:rPr>
          <w:sz w:val="22"/>
          <w:szCs w:val="22"/>
        </w:rPr>
      </w:pPr>
    </w:p>
    <w:tbl>
      <w:tblPr>
        <w:tblW w:w="0" w:type="auto"/>
        <w:tblCellMar>
          <w:left w:w="0" w:type="dxa"/>
          <w:right w:w="0" w:type="dxa"/>
        </w:tblCellMar>
        <w:tblLook w:val="01E0"/>
      </w:tblPr>
      <w:tblGrid>
        <w:gridCol w:w="253"/>
        <w:gridCol w:w="2021"/>
        <w:gridCol w:w="2532"/>
        <w:gridCol w:w="5006"/>
      </w:tblGrid>
      <w:tr w:rsidR="000519D4" w:rsidTr="000519D4">
        <w:trPr>
          <w:trHeight w:hRule="exact" w:val="755"/>
        </w:trPr>
        <w:tc>
          <w:tcPr>
            <w:tcW w:w="278" w:type="dxa"/>
            <w:tcBorders>
              <w:top w:val="single" w:sz="5" w:space="0" w:color="000000"/>
              <w:left w:val="single" w:sz="5" w:space="0" w:color="000000"/>
              <w:bottom w:val="single" w:sz="5" w:space="0" w:color="000000"/>
              <w:right w:val="single" w:sz="5" w:space="0" w:color="000000"/>
            </w:tcBorders>
          </w:tcPr>
          <w:p w:rsidR="00E47944" w:rsidRDefault="00E47944"/>
        </w:tc>
        <w:tc>
          <w:tcPr>
            <w:tcW w:w="2143" w:type="dxa"/>
            <w:tcBorders>
              <w:top w:val="single" w:sz="5" w:space="0" w:color="000000"/>
              <w:left w:val="single" w:sz="5" w:space="0" w:color="000000"/>
              <w:bottom w:val="single" w:sz="5" w:space="0" w:color="000000"/>
              <w:right w:val="single" w:sz="5" w:space="0" w:color="000000"/>
            </w:tcBorders>
          </w:tcPr>
          <w:p w:rsidR="00E47944" w:rsidRDefault="00E47944">
            <w:pPr>
              <w:spacing w:before="5" w:line="240" w:lineRule="exact"/>
              <w:rPr>
                <w:sz w:val="24"/>
                <w:szCs w:val="24"/>
              </w:rPr>
            </w:pPr>
          </w:p>
          <w:p w:rsidR="00E47944" w:rsidRDefault="00662426">
            <w:pPr>
              <w:ind w:left="102"/>
            </w:pPr>
            <w:r>
              <w:rPr>
                <w:i/>
                <w:spacing w:val="-1"/>
              </w:rPr>
              <w:t>(</w:t>
            </w:r>
            <w:r>
              <w:rPr>
                <w:i/>
              </w:rPr>
              <w:t>Резултати</w:t>
            </w:r>
            <w:r>
              <w:rPr>
                <w:i/>
                <w:spacing w:val="1"/>
              </w:rPr>
              <w:t xml:space="preserve"> </w:t>
            </w:r>
            <w:r>
              <w:rPr>
                <w:i/>
              </w:rPr>
              <w:t>у</w:t>
            </w:r>
            <w:r>
              <w:rPr>
                <w:i/>
                <w:spacing w:val="-1"/>
              </w:rPr>
              <w:t xml:space="preserve"> </w:t>
            </w:r>
            <w:r>
              <w:rPr>
                <w:i/>
              </w:rPr>
              <w:t>на</w:t>
            </w:r>
            <w:r>
              <w:rPr>
                <w:i/>
                <w:spacing w:val="-1"/>
              </w:rPr>
              <w:t>у</w:t>
            </w:r>
            <w:r>
              <w:rPr>
                <w:i/>
              </w:rPr>
              <w:t>ч</w:t>
            </w:r>
            <w:r>
              <w:rPr>
                <w:i/>
                <w:spacing w:val="-1"/>
              </w:rPr>
              <w:t>н</w:t>
            </w:r>
            <w:r>
              <w:rPr>
                <w:i/>
                <w:spacing w:val="1"/>
              </w:rPr>
              <w:t>о</w:t>
            </w:r>
            <w:r>
              <w:rPr>
                <w:i/>
              </w:rPr>
              <w:t xml:space="preserve">м </w:t>
            </w:r>
            <w:r>
              <w:rPr>
                <w:i/>
                <w:spacing w:val="-1"/>
              </w:rPr>
              <w:t>р</w:t>
            </w:r>
            <w:r>
              <w:rPr>
                <w:i/>
                <w:spacing w:val="1"/>
              </w:rPr>
              <w:t>а</w:t>
            </w:r>
            <w:r>
              <w:rPr>
                <w:i/>
                <w:spacing w:val="-1"/>
              </w:rPr>
              <w:t>д</w:t>
            </w:r>
            <w:r>
              <w:rPr>
                <w:i/>
              </w:rPr>
              <w:t>у)</w:t>
            </w:r>
          </w:p>
        </w:tc>
        <w:tc>
          <w:tcPr>
            <w:tcW w:w="3397" w:type="dxa"/>
            <w:tcBorders>
              <w:top w:val="single" w:sz="5" w:space="0" w:color="000000"/>
              <w:left w:val="single" w:sz="5" w:space="0" w:color="000000"/>
              <w:bottom w:val="single" w:sz="5" w:space="0" w:color="000000"/>
              <w:right w:val="single" w:sz="5" w:space="0" w:color="000000"/>
            </w:tcBorders>
          </w:tcPr>
          <w:p w:rsidR="00E47944" w:rsidRDefault="00662426">
            <w:pPr>
              <w:spacing w:line="258" w:lineRule="auto"/>
              <w:ind w:left="102" w:right="188"/>
            </w:pPr>
            <w:r>
              <w:rPr>
                <w:b/>
              </w:rPr>
              <w:t>Бр</w:t>
            </w:r>
            <w:r>
              <w:rPr>
                <w:b/>
                <w:spacing w:val="1"/>
              </w:rPr>
              <w:t>о</w:t>
            </w:r>
            <w:r>
              <w:rPr>
                <w:b/>
              </w:rPr>
              <w:t xml:space="preserve">ј </w:t>
            </w:r>
            <w:r>
              <w:rPr>
                <w:b/>
                <w:spacing w:val="-1"/>
              </w:rPr>
              <w:t>р</w:t>
            </w:r>
            <w:r>
              <w:rPr>
                <w:b/>
                <w:spacing w:val="1"/>
              </w:rPr>
              <w:t>а</w:t>
            </w:r>
            <w:r>
              <w:rPr>
                <w:b/>
                <w:spacing w:val="-1"/>
              </w:rPr>
              <w:t>д</w:t>
            </w:r>
            <w:r>
              <w:rPr>
                <w:b/>
                <w:spacing w:val="1"/>
              </w:rPr>
              <w:t>о</w:t>
            </w:r>
            <w:r>
              <w:rPr>
                <w:b/>
                <w:spacing w:val="-1"/>
              </w:rPr>
              <w:t>в</w:t>
            </w:r>
            <w:r>
              <w:rPr>
                <w:b/>
                <w:spacing w:val="1"/>
              </w:rPr>
              <w:t xml:space="preserve">а, </w:t>
            </w:r>
            <w:r>
              <w:rPr>
                <w:b/>
              </w:rPr>
              <w:t>сапш</w:t>
            </w:r>
            <w:r>
              <w:rPr>
                <w:b/>
                <w:spacing w:val="-1"/>
              </w:rPr>
              <w:t>т</w:t>
            </w:r>
            <w:r>
              <w:rPr>
                <w:b/>
              </w:rPr>
              <w:t>ења, цитата и др.</w:t>
            </w:r>
          </w:p>
        </w:tc>
        <w:tc>
          <w:tcPr>
            <w:tcW w:w="0" w:type="auto"/>
            <w:tcBorders>
              <w:top w:val="single" w:sz="5" w:space="0" w:color="000000"/>
              <w:left w:val="single" w:sz="5" w:space="0" w:color="000000"/>
              <w:bottom w:val="single" w:sz="5" w:space="0" w:color="000000"/>
              <w:right w:val="single" w:sz="5" w:space="0" w:color="000000"/>
            </w:tcBorders>
          </w:tcPr>
          <w:p w:rsidR="00E47944" w:rsidRDefault="00662426">
            <w:pPr>
              <w:spacing w:line="258" w:lineRule="auto"/>
              <w:ind w:left="102" w:right="602"/>
            </w:pPr>
            <w:r>
              <w:rPr>
                <w:b/>
              </w:rPr>
              <w:t>Навес</w:t>
            </w:r>
            <w:r>
              <w:rPr>
                <w:b/>
                <w:spacing w:val="-1"/>
              </w:rPr>
              <w:t>т</w:t>
            </w:r>
            <w:r>
              <w:rPr>
                <w:b/>
              </w:rPr>
              <w:t>и ча</w:t>
            </w:r>
            <w:r>
              <w:rPr>
                <w:b/>
                <w:spacing w:val="-1"/>
              </w:rPr>
              <w:t>со</w:t>
            </w:r>
            <w:r>
              <w:rPr>
                <w:b/>
              </w:rPr>
              <w:t>писе, с</w:t>
            </w:r>
            <w:r>
              <w:rPr>
                <w:b/>
                <w:spacing w:val="-1"/>
              </w:rPr>
              <w:t>к</w:t>
            </w:r>
            <w:r>
              <w:rPr>
                <w:b/>
                <w:spacing w:val="2"/>
              </w:rPr>
              <w:t>у</w:t>
            </w:r>
            <w:r>
              <w:rPr>
                <w:b/>
                <w:spacing w:val="-1"/>
              </w:rPr>
              <w:t>п</w:t>
            </w:r>
            <w:r>
              <w:rPr>
                <w:b/>
                <w:spacing w:val="1"/>
              </w:rPr>
              <w:t>о</w:t>
            </w:r>
            <w:r>
              <w:rPr>
                <w:b/>
              </w:rPr>
              <w:t>в</w:t>
            </w:r>
            <w:r>
              <w:rPr>
                <w:b/>
                <w:spacing w:val="-1"/>
              </w:rPr>
              <w:t>е</w:t>
            </w:r>
            <w:r>
              <w:rPr>
                <w:b/>
              </w:rPr>
              <w:t>, књиге и др.</w:t>
            </w:r>
          </w:p>
        </w:tc>
      </w:tr>
      <w:tr w:rsidR="000519D4" w:rsidTr="000519D4">
        <w:trPr>
          <w:trHeight w:hRule="exact" w:val="9406"/>
        </w:trPr>
        <w:tc>
          <w:tcPr>
            <w:tcW w:w="278"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t>5</w:t>
            </w:r>
          </w:p>
        </w:tc>
        <w:tc>
          <w:tcPr>
            <w:tcW w:w="2143" w:type="dxa"/>
            <w:tcBorders>
              <w:top w:val="single" w:sz="5" w:space="0" w:color="000000"/>
              <w:left w:val="single" w:sz="5" w:space="0" w:color="000000"/>
              <w:bottom w:val="single" w:sz="5" w:space="0" w:color="000000"/>
              <w:right w:val="single" w:sz="5" w:space="0" w:color="000000"/>
            </w:tcBorders>
          </w:tcPr>
          <w:p w:rsidR="00E47944" w:rsidRDefault="00662426" w:rsidP="00056B5D">
            <w:pPr>
              <w:spacing w:line="220" w:lineRule="exact"/>
              <w:ind w:left="103" w:right="72"/>
              <w:jc w:val="both"/>
            </w:pPr>
            <w:r>
              <w:t>О</w:t>
            </w:r>
            <w:r>
              <w:rPr>
                <w:spacing w:val="-1"/>
              </w:rPr>
              <w:t>б</w:t>
            </w:r>
            <w:r>
              <w:t>јављено</w:t>
            </w:r>
            <w:r>
              <w:rPr>
                <w:spacing w:val="22"/>
              </w:rPr>
              <w:t xml:space="preserve"> </w:t>
            </w:r>
            <w:r>
              <w:t>шест</w:t>
            </w:r>
            <w:r>
              <w:rPr>
                <w:spacing w:val="23"/>
              </w:rPr>
              <w:t xml:space="preserve"> </w:t>
            </w:r>
            <w:r>
              <w:rPr>
                <w:spacing w:val="1"/>
              </w:rPr>
              <w:t>р</w:t>
            </w:r>
            <w:r>
              <w:t>а</w:t>
            </w:r>
            <w:r>
              <w:rPr>
                <w:spacing w:val="-1"/>
              </w:rPr>
              <w:t>д</w:t>
            </w:r>
            <w:r>
              <w:t>ова</w:t>
            </w:r>
            <w:r>
              <w:rPr>
                <w:spacing w:val="23"/>
              </w:rPr>
              <w:t xml:space="preserve"> </w:t>
            </w:r>
            <w:r>
              <w:t>из</w:t>
            </w:r>
            <w:r>
              <w:rPr>
                <w:spacing w:val="22"/>
              </w:rPr>
              <w:t xml:space="preserve"> </w:t>
            </w:r>
            <w:r>
              <w:t>категор</w:t>
            </w:r>
            <w:r>
              <w:rPr>
                <w:spacing w:val="-2"/>
              </w:rPr>
              <w:t>и</w:t>
            </w:r>
            <w:r>
              <w:t>је</w:t>
            </w:r>
            <w:r>
              <w:rPr>
                <w:spacing w:val="23"/>
              </w:rPr>
              <w:t xml:space="preserve"> </w:t>
            </w:r>
            <w:r>
              <w:rPr>
                <w:spacing w:val="-1"/>
              </w:rPr>
              <w:t>М</w:t>
            </w:r>
            <w:r>
              <w:t>21,</w:t>
            </w:r>
            <w:r>
              <w:rPr>
                <w:spacing w:val="23"/>
              </w:rPr>
              <w:t xml:space="preserve"> </w:t>
            </w:r>
            <w:r>
              <w:t>М22</w:t>
            </w:r>
            <w:r w:rsidR="00056B5D">
              <w:t xml:space="preserve"> </w:t>
            </w:r>
            <w:r>
              <w:t>или</w:t>
            </w:r>
            <w:r>
              <w:rPr>
                <w:spacing w:val="1"/>
              </w:rPr>
              <w:t xml:space="preserve"> </w:t>
            </w:r>
            <w:r>
              <w:t>М</w:t>
            </w:r>
            <w:r>
              <w:rPr>
                <w:spacing w:val="1"/>
              </w:rPr>
              <w:t>2</w:t>
            </w:r>
            <w:r>
              <w:t>3</w:t>
            </w:r>
            <w:r>
              <w:rPr>
                <w:spacing w:val="1"/>
              </w:rPr>
              <w:t xml:space="preserve"> </w:t>
            </w:r>
            <w:r>
              <w:t>са</w:t>
            </w:r>
            <w:r>
              <w:rPr>
                <w:spacing w:val="1"/>
              </w:rPr>
              <w:t xml:space="preserve"> </w:t>
            </w:r>
            <w:r>
              <w:t>кумулатив</w:t>
            </w:r>
            <w:r>
              <w:rPr>
                <w:spacing w:val="-2"/>
              </w:rPr>
              <w:t>н</w:t>
            </w:r>
            <w:r>
              <w:t>им</w:t>
            </w:r>
            <w:r>
              <w:rPr>
                <w:spacing w:val="1"/>
              </w:rPr>
              <w:t xml:space="preserve"> </w:t>
            </w:r>
            <w:r>
              <w:t>импакт факто</w:t>
            </w:r>
            <w:r>
              <w:rPr>
                <w:spacing w:val="1"/>
              </w:rPr>
              <w:t>р</w:t>
            </w:r>
            <w:r>
              <w:rPr>
                <w:spacing w:val="-1"/>
              </w:rPr>
              <w:t>о</w:t>
            </w:r>
            <w:r>
              <w:t>м на</w:t>
            </w:r>
            <w:r>
              <w:rPr>
                <w:spacing w:val="1"/>
              </w:rPr>
              <w:t>ј</w:t>
            </w:r>
            <w:r>
              <w:t>мање</w:t>
            </w:r>
            <w:r>
              <w:rPr>
                <w:spacing w:val="1"/>
              </w:rPr>
              <w:t xml:space="preserve"> </w:t>
            </w:r>
            <w:r>
              <w:t>чет</w:t>
            </w:r>
            <w:r>
              <w:rPr>
                <w:spacing w:val="-2"/>
              </w:rPr>
              <w:t>и</w:t>
            </w:r>
            <w:r>
              <w:rPr>
                <w:spacing w:val="1"/>
              </w:rPr>
              <w:t>р</w:t>
            </w:r>
            <w:r>
              <w:t>и</w:t>
            </w:r>
            <w:r>
              <w:rPr>
                <w:spacing w:val="1"/>
              </w:rPr>
              <w:t xml:space="preserve"> </w:t>
            </w:r>
            <w:r>
              <w:t>из</w:t>
            </w:r>
            <w:r>
              <w:rPr>
                <w:spacing w:val="1"/>
              </w:rPr>
              <w:t xml:space="preserve"> </w:t>
            </w:r>
            <w:r>
              <w:t>научне</w:t>
            </w:r>
            <w:r>
              <w:rPr>
                <w:spacing w:val="1"/>
              </w:rPr>
              <w:t xml:space="preserve"> о</w:t>
            </w:r>
            <w:r>
              <w:t>бласти</w:t>
            </w:r>
            <w:r>
              <w:rPr>
                <w:spacing w:val="1"/>
              </w:rPr>
              <w:t xml:space="preserve"> </w:t>
            </w:r>
            <w:r>
              <w:t>за к</w:t>
            </w:r>
            <w:r>
              <w:rPr>
                <w:spacing w:val="1"/>
              </w:rPr>
              <w:t>ој</w:t>
            </w:r>
            <w:r>
              <w:t>у је би</w:t>
            </w:r>
            <w:r>
              <w:rPr>
                <w:spacing w:val="1"/>
              </w:rPr>
              <w:t>р</w:t>
            </w:r>
            <w:r>
              <w:t>ан,</w:t>
            </w:r>
            <w:r>
              <w:rPr>
                <w:spacing w:val="37"/>
              </w:rPr>
              <w:t xml:space="preserve"> </w:t>
            </w:r>
            <w:r>
              <w:rPr>
                <w:spacing w:val="1"/>
              </w:rPr>
              <w:t>о</w:t>
            </w:r>
            <w:r>
              <w:t>д</w:t>
            </w:r>
            <w:r>
              <w:rPr>
                <w:spacing w:val="38"/>
              </w:rPr>
              <w:t xml:space="preserve"> </w:t>
            </w:r>
            <w:r>
              <w:t>којих</w:t>
            </w:r>
            <w:r>
              <w:rPr>
                <w:spacing w:val="39"/>
              </w:rPr>
              <w:t xml:space="preserve"> </w:t>
            </w:r>
            <w:r>
              <w:t>најмање</w:t>
            </w:r>
            <w:r>
              <w:rPr>
                <w:spacing w:val="38"/>
              </w:rPr>
              <w:t xml:space="preserve"> </w:t>
            </w:r>
            <w:r>
              <w:t>т</w:t>
            </w:r>
            <w:r>
              <w:rPr>
                <w:spacing w:val="1"/>
              </w:rPr>
              <w:t>р</w:t>
            </w:r>
            <w:r>
              <w:t>и</w:t>
            </w:r>
            <w:r>
              <w:rPr>
                <w:spacing w:val="37"/>
              </w:rPr>
              <w:t xml:space="preserve"> </w:t>
            </w:r>
            <w:r>
              <w:rPr>
                <w:spacing w:val="1"/>
              </w:rPr>
              <w:t>р</w:t>
            </w:r>
            <w:r>
              <w:t>ада</w:t>
            </w:r>
            <w:r>
              <w:rPr>
                <w:spacing w:val="38"/>
              </w:rPr>
              <w:t xml:space="preserve"> </w:t>
            </w:r>
            <w:r>
              <w:t>у</w:t>
            </w:r>
            <w:r>
              <w:rPr>
                <w:spacing w:val="38"/>
              </w:rPr>
              <w:t xml:space="preserve"> </w:t>
            </w:r>
            <w:r>
              <w:rPr>
                <w:spacing w:val="-2"/>
              </w:rPr>
              <w:t>п</w:t>
            </w:r>
            <w:r>
              <w:t>оследњих пет</w:t>
            </w:r>
            <w:r>
              <w:rPr>
                <w:spacing w:val="45"/>
              </w:rPr>
              <w:t xml:space="preserve"> </w:t>
            </w:r>
            <w:r>
              <w:t>г</w:t>
            </w:r>
            <w:r>
              <w:rPr>
                <w:spacing w:val="1"/>
              </w:rPr>
              <w:t>о</w:t>
            </w:r>
            <w:r>
              <w:t>дина.</w:t>
            </w:r>
            <w:r>
              <w:rPr>
                <w:spacing w:val="43"/>
              </w:rPr>
              <w:t xml:space="preserve"> </w:t>
            </w:r>
            <w:r>
              <w:t>Кандидат</w:t>
            </w:r>
            <w:r>
              <w:rPr>
                <w:spacing w:val="45"/>
              </w:rPr>
              <w:t xml:space="preserve"> </w:t>
            </w:r>
            <w:r>
              <w:t>т</w:t>
            </w:r>
            <w:r>
              <w:rPr>
                <w:spacing w:val="1"/>
              </w:rPr>
              <w:t>р</w:t>
            </w:r>
            <w:r>
              <w:rPr>
                <w:spacing w:val="-1"/>
              </w:rPr>
              <w:t>е</w:t>
            </w:r>
            <w:r>
              <w:t>ба</w:t>
            </w:r>
            <w:r>
              <w:rPr>
                <w:spacing w:val="45"/>
              </w:rPr>
              <w:t xml:space="preserve"> </w:t>
            </w:r>
            <w:r>
              <w:t>да</w:t>
            </w:r>
            <w:r>
              <w:rPr>
                <w:spacing w:val="45"/>
              </w:rPr>
              <w:t xml:space="preserve"> </w:t>
            </w:r>
            <w:r>
              <w:t>буде</w:t>
            </w:r>
            <w:r>
              <w:rPr>
                <w:spacing w:val="45"/>
              </w:rPr>
              <w:t xml:space="preserve"> </w:t>
            </w:r>
            <w:r>
              <w:t>на</w:t>
            </w:r>
            <w:r>
              <w:rPr>
                <w:spacing w:val="1"/>
              </w:rPr>
              <w:t>ј</w:t>
            </w:r>
            <w:r>
              <w:t>мање</w:t>
            </w:r>
            <w:r>
              <w:rPr>
                <w:spacing w:val="43"/>
              </w:rPr>
              <w:t xml:space="preserve"> </w:t>
            </w:r>
            <w:r>
              <w:t xml:space="preserve">у два </w:t>
            </w:r>
            <w:r>
              <w:rPr>
                <w:spacing w:val="1"/>
              </w:rPr>
              <w:t>р</w:t>
            </w:r>
            <w:r>
              <w:t>ада</w:t>
            </w:r>
            <w:r>
              <w:rPr>
                <w:spacing w:val="1"/>
              </w:rPr>
              <w:t xml:space="preserve"> </w:t>
            </w:r>
            <w:r>
              <w:rPr>
                <w:spacing w:val="-2"/>
              </w:rPr>
              <w:t>п</w:t>
            </w:r>
            <w:r>
              <w:rPr>
                <w:spacing w:val="1"/>
              </w:rPr>
              <w:t>р</w:t>
            </w:r>
            <w:r>
              <w:rPr>
                <w:spacing w:val="-1"/>
              </w:rPr>
              <w:t>в</w:t>
            </w:r>
            <w:r>
              <w:t>и</w:t>
            </w:r>
            <w:r>
              <w:rPr>
                <w:spacing w:val="1"/>
              </w:rPr>
              <w:t xml:space="preserve"> </w:t>
            </w:r>
            <w:r>
              <w:t>аут</w:t>
            </w:r>
            <w:r>
              <w:rPr>
                <w:spacing w:val="1"/>
              </w:rPr>
              <w:t>о</w:t>
            </w:r>
            <w:r>
              <w:t>р</w:t>
            </w:r>
            <w:r>
              <w:rPr>
                <w:spacing w:val="1"/>
              </w:rPr>
              <w:t xml:space="preserve"> </w:t>
            </w:r>
            <w:r>
              <w:t>или н</w:t>
            </w:r>
            <w:r>
              <w:rPr>
                <w:spacing w:val="1"/>
              </w:rPr>
              <w:t>о</w:t>
            </w:r>
            <w:r>
              <w:t>силац</w:t>
            </w:r>
            <w:r>
              <w:rPr>
                <w:spacing w:val="1"/>
              </w:rPr>
              <w:t xml:space="preserve"> р</w:t>
            </w:r>
            <w:r>
              <w:t>ада.</w:t>
            </w:r>
            <w:r>
              <w:rPr>
                <w:spacing w:val="1"/>
              </w:rPr>
              <w:t xml:space="preserve"> </w:t>
            </w:r>
            <w:r>
              <w:t>Рад</w:t>
            </w:r>
            <w:r>
              <w:rPr>
                <w:spacing w:val="1"/>
              </w:rPr>
              <w:t>о</w:t>
            </w:r>
            <w:r>
              <w:t>ви мо</w:t>
            </w:r>
            <w:r>
              <w:rPr>
                <w:spacing w:val="1"/>
              </w:rPr>
              <w:t>р</w:t>
            </w:r>
            <w:r>
              <w:rPr>
                <w:spacing w:val="-1"/>
              </w:rPr>
              <w:t>а</w:t>
            </w:r>
            <w:r>
              <w:rPr>
                <w:spacing w:val="1"/>
              </w:rPr>
              <w:t>ј</w:t>
            </w:r>
            <w:r>
              <w:t>у</w:t>
            </w:r>
            <w:r>
              <w:rPr>
                <w:spacing w:val="1"/>
              </w:rPr>
              <w:t xml:space="preserve"> </w:t>
            </w:r>
            <w:r>
              <w:t>бити об</w:t>
            </w:r>
            <w:r>
              <w:rPr>
                <w:spacing w:val="1"/>
              </w:rPr>
              <w:t>ј</w:t>
            </w:r>
            <w:r>
              <w:t>ављени</w:t>
            </w:r>
            <w:r>
              <w:rPr>
                <w:spacing w:val="2"/>
              </w:rPr>
              <w:t xml:space="preserve"> </w:t>
            </w:r>
            <w:r>
              <w:t>у</w:t>
            </w:r>
            <w:r>
              <w:rPr>
                <w:spacing w:val="2"/>
              </w:rPr>
              <w:t xml:space="preserve"> </w:t>
            </w:r>
            <w:r>
              <w:t>пе</w:t>
            </w:r>
            <w:r>
              <w:rPr>
                <w:spacing w:val="1"/>
              </w:rPr>
              <w:t>р</w:t>
            </w:r>
            <w:r>
              <w:t>и</w:t>
            </w:r>
            <w:r>
              <w:rPr>
                <w:spacing w:val="1"/>
              </w:rPr>
              <w:t>о</w:t>
            </w:r>
            <w:r>
              <w:t>ду</w:t>
            </w:r>
            <w:r>
              <w:rPr>
                <w:spacing w:val="2"/>
              </w:rPr>
              <w:t xml:space="preserve"> </w:t>
            </w:r>
            <w:r>
              <w:rPr>
                <w:spacing w:val="-2"/>
              </w:rPr>
              <w:t>п</w:t>
            </w:r>
            <w:r>
              <w:rPr>
                <w:spacing w:val="1"/>
              </w:rPr>
              <w:t>о</w:t>
            </w:r>
            <w:r>
              <w:t>сле</w:t>
            </w:r>
            <w:r>
              <w:rPr>
                <w:spacing w:val="2"/>
              </w:rPr>
              <w:t xml:space="preserve"> </w:t>
            </w:r>
            <w:r>
              <w:rPr>
                <w:spacing w:val="-2"/>
              </w:rPr>
              <w:t>и</w:t>
            </w:r>
            <w:r>
              <w:t>збо</w:t>
            </w:r>
            <w:r>
              <w:rPr>
                <w:spacing w:val="1"/>
              </w:rPr>
              <w:t>р</w:t>
            </w:r>
            <w:r>
              <w:t>а</w:t>
            </w:r>
            <w:r>
              <w:rPr>
                <w:spacing w:val="2"/>
              </w:rPr>
              <w:t xml:space="preserve"> </w:t>
            </w:r>
            <w:r>
              <w:t>у звање</w:t>
            </w:r>
            <w:r>
              <w:rPr>
                <w:spacing w:val="-1"/>
              </w:rPr>
              <w:t xml:space="preserve"> </w:t>
            </w:r>
            <w:r>
              <w:t>ре</w:t>
            </w:r>
            <w:r>
              <w:rPr>
                <w:spacing w:val="-1"/>
              </w:rPr>
              <w:t>д</w:t>
            </w:r>
            <w:r>
              <w:rPr>
                <w:spacing w:val="1"/>
              </w:rPr>
              <w:t>о</w:t>
            </w:r>
            <w:r>
              <w:t>в</w:t>
            </w:r>
            <w:r>
              <w:rPr>
                <w:spacing w:val="-2"/>
              </w:rPr>
              <w:t>н</w:t>
            </w:r>
            <w:r>
              <w:t>ог п</w:t>
            </w:r>
            <w:r>
              <w:rPr>
                <w:spacing w:val="-1"/>
              </w:rPr>
              <w:t>р</w:t>
            </w:r>
            <w:r>
              <w:rPr>
                <w:spacing w:val="1"/>
              </w:rPr>
              <w:t>о</w:t>
            </w:r>
            <w:r>
              <w:t>фе</w:t>
            </w:r>
            <w:r>
              <w:rPr>
                <w:spacing w:val="-1"/>
              </w:rPr>
              <w:t>с</w:t>
            </w:r>
            <w:r>
              <w:t>ор</w:t>
            </w:r>
            <w:r>
              <w:rPr>
                <w:spacing w:val="-1"/>
              </w:rPr>
              <w:t>а</w:t>
            </w:r>
            <w:r>
              <w:t>.</w:t>
            </w:r>
          </w:p>
        </w:tc>
        <w:tc>
          <w:tcPr>
            <w:tcW w:w="3397" w:type="dxa"/>
            <w:tcBorders>
              <w:top w:val="single" w:sz="5" w:space="0" w:color="000000"/>
              <w:left w:val="single" w:sz="5" w:space="0" w:color="000000"/>
              <w:bottom w:val="single" w:sz="4" w:space="0" w:color="auto"/>
              <w:right w:val="single" w:sz="5" w:space="0" w:color="000000"/>
            </w:tcBorders>
          </w:tcPr>
          <w:p w:rsidR="00FA25DE" w:rsidRPr="000519D4" w:rsidRDefault="006A44E2" w:rsidP="00817CAB">
            <w:pPr>
              <w:pStyle w:val="ListParagraph"/>
              <w:numPr>
                <w:ilvl w:val="0"/>
                <w:numId w:val="2"/>
              </w:numPr>
              <w:ind w:left="161" w:hanging="161"/>
              <w:rPr>
                <w:b/>
              </w:rPr>
            </w:pPr>
            <w:r w:rsidRPr="000519D4">
              <w:rPr>
                <w:b/>
              </w:rPr>
              <w:t xml:space="preserve">70 радова </w:t>
            </w:r>
            <w:r w:rsidRPr="000519D4">
              <w:t>категорије М21</w:t>
            </w:r>
            <w:r w:rsidR="00817CAB" w:rsidRPr="000519D4">
              <w:t>, М22, М23</w:t>
            </w:r>
          </w:p>
          <w:p w:rsidR="00817CAB" w:rsidRDefault="00817CAB" w:rsidP="00817CAB">
            <w:pPr>
              <w:pStyle w:val="ListParagraph"/>
              <w:numPr>
                <w:ilvl w:val="0"/>
                <w:numId w:val="2"/>
              </w:numPr>
              <w:ind w:left="161" w:hanging="161"/>
            </w:pPr>
            <w:r w:rsidRPr="000519D4">
              <w:rPr>
                <w:b/>
              </w:rPr>
              <w:t>120,430</w:t>
            </w:r>
            <w:r>
              <w:t xml:space="preserve"> кумулативни импакт фактор</w:t>
            </w:r>
          </w:p>
          <w:p w:rsidR="00817CAB" w:rsidRDefault="00817CAB" w:rsidP="00817CAB">
            <w:pPr>
              <w:pStyle w:val="ListParagraph"/>
              <w:numPr>
                <w:ilvl w:val="0"/>
                <w:numId w:val="2"/>
              </w:numPr>
              <w:ind w:left="161" w:hanging="161"/>
            </w:pPr>
            <w:r>
              <w:t>Сви</w:t>
            </w:r>
            <w:r w:rsidR="00CE6CB0">
              <w:rPr>
                <w:lang/>
              </w:rPr>
              <w:t xml:space="preserve"> радови</w:t>
            </w:r>
            <w:r>
              <w:t xml:space="preserve"> из области за коју</w:t>
            </w:r>
            <w:r w:rsidR="00CE6CB0">
              <w:rPr>
                <w:lang/>
              </w:rPr>
              <w:t xml:space="preserve"> је </w:t>
            </w:r>
            <w:r>
              <w:t xml:space="preserve"> бирна</w:t>
            </w:r>
          </w:p>
          <w:p w:rsidR="00817CAB" w:rsidRDefault="00817CAB" w:rsidP="00817CAB">
            <w:pPr>
              <w:pStyle w:val="ListParagraph"/>
              <w:numPr>
                <w:ilvl w:val="0"/>
                <w:numId w:val="2"/>
              </w:numPr>
              <w:ind w:left="161" w:hanging="161"/>
            </w:pPr>
            <w:r w:rsidRPr="000519D4">
              <w:rPr>
                <w:b/>
              </w:rPr>
              <w:t>33 рада</w:t>
            </w:r>
            <w:r>
              <w:t xml:space="preserve"> у последњих 5 година</w:t>
            </w:r>
          </w:p>
          <w:p w:rsidR="00817CAB" w:rsidRDefault="00817CAB" w:rsidP="00817CAB">
            <w:pPr>
              <w:pStyle w:val="ListParagraph"/>
              <w:numPr>
                <w:ilvl w:val="0"/>
                <w:numId w:val="2"/>
              </w:numPr>
              <w:ind w:left="161" w:hanging="161"/>
            </w:pPr>
            <w:r w:rsidRPr="000519D4">
              <w:rPr>
                <w:b/>
              </w:rPr>
              <w:t>У 19 радова</w:t>
            </w:r>
            <w:r>
              <w:t xml:space="preserve"> први аутор или носилац рада</w:t>
            </w:r>
          </w:p>
          <w:p w:rsidR="00817CAB" w:rsidRPr="006A44E2" w:rsidRDefault="00817CAB" w:rsidP="00817CAB">
            <w:pPr>
              <w:pStyle w:val="ListParagraph"/>
              <w:numPr>
                <w:ilvl w:val="0"/>
                <w:numId w:val="2"/>
              </w:numPr>
              <w:ind w:left="161" w:hanging="161"/>
            </w:pPr>
            <w:r>
              <w:t>Наведени су</w:t>
            </w:r>
            <w:r w:rsidR="00CE6CB0">
              <w:rPr>
                <w:lang/>
              </w:rPr>
              <w:t xml:space="preserve">само </w:t>
            </w:r>
            <w:r>
              <w:t xml:space="preserve"> радови објављени после избора у редовног професора</w:t>
            </w:r>
          </w:p>
        </w:tc>
        <w:tc>
          <w:tcPr>
            <w:tcW w:w="3215" w:type="dxa"/>
            <w:tcBorders>
              <w:top w:val="single" w:sz="5" w:space="0" w:color="000000"/>
              <w:left w:val="single" w:sz="5" w:space="0" w:color="000000"/>
              <w:bottom w:val="single" w:sz="4" w:space="0" w:color="auto"/>
              <w:right w:val="single" w:sz="5" w:space="0" w:color="000000"/>
            </w:tcBorders>
          </w:tcPr>
          <w:p w:rsidR="001950C2" w:rsidRPr="00AD0EDE" w:rsidRDefault="001950C2" w:rsidP="000519D4">
            <w:pPr>
              <w:ind w:left="183" w:hanging="21"/>
            </w:pPr>
            <w:r w:rsidRPr="00AD0EDE">
              <w:t>Int Urol Nephrol</w:t>
            </w:r>
          </w:p>
          <w:p w:rsidR="001950C2" w:rsidRPr="00AD0EDE" w:rsidRDefault="001950C2" w:rsidP="000519D4">
            <w:pPr>
              <w:ind w:left="183" w:hanging="21"/>
            </w:pPr>
            <w:r w:rsidRPr="00AD0EDE">
              <w:t>HealthMed x 4</w:t>
            </w:r>
          </w:p>
          <w:p w:rsidR="001950C2" w:rsidRPr="00AD0EDE" w:rsidRDefault="001950C2" w:rsidP="000519D4">
            <w:pPr>
              <w:ind w:left="183" w:hanging="21"/>
            </w:pPr>
            <w:r w:rsidRPr="00AD0EDE">
              <w:t>Srp Arh Celok Lek x 3</w:t>
            </w:r>
          </w:p>
          <w:p w:rsidR="001950C2" w:rsidRPr="00AD0EDE" w:rsidRDefault="001950C2" w:rsidP="000519D4">
            <w:pPr>
              <w:ind w:left="183" w:hanging="21"/>
            </w:pPr>
            <w:r w:rsidRPr="00AD0EDE">
              <w:t>Cent Eur J Med</w:t>
            </w:r>
          </w:p>
          <w:p w:rsidR="001950C2" w:rsidRPr="00AD0EDE" w:rsidRDefault="001950C2" w:rsidP="000519D4">
            <w:pPr>
              <w:ind w:left="183" w:hanging="21"/>
            </w:pPr>
            <w:r w:rsidRPr="00AD0EDE">
              <w:t>Int Orthop</w:t>
            </w:r>
          </w:p>
          <w:p w:rsidR="001950C2" w:rsidRPr="00AD0EDE" w:rsidRDefault="001950C2" w:rsidP="000519D4">
            <w:pPr>
              <w:ind w:left="183" w:hanging="21"/>
            </w:pPr>
            <w:r w:rsidRPr="00AD0EDE">
              <w:t>Arch Med Sci</w:t>
            </w:r>
          </w:p>
          <w:p w:rsidR="001950C2" w:rsidRPr="00AD0EDE" w:rsidRDefault="001950C2" w:rsidP="000519D4">
            <w:pPr>
              <w:ind w:left="183" w:hanging="21"/>
            </w:pPr>
            <w:r w:rsidRPr="00AD0EDE">
              <w:t>Hip Int</w:t>
            </w:r>
          </w:p>
          <w:p w:rsidR="001950C2" w:rsidRPr="00AD0EDE" w:rsidRDefault="001950C2" w:rsidP="000519D4">
            <w:pPr>
              <w:ind w:left="183" w:hanging="21"/>
            </w:pPr>
            <w:r w:rsidRPr="00AD0EDE">
              <w:t>Vojnosanit pregl x 9</w:t>
            </w:r>
          </w:p>
          <w:p w:rsidR="001950C2" w:rsidRPr="00AD0EDE" w:rsidRDefault="001950C2" w:rsidP="000519D4">
            <w:pPr>
              <w:ind w:left="183" w:hanging="21"/>
            </w:pPr>
            <w:r w:rsidRPr="00AD0EDE">
              <w:t>Osteoporos Int</w:t>
            </w:r>
          </w:p>
          <w:p w:rsidR="001950C2" w:rsidRPr="00AD0EDE" w:rsidRDefault="001950C2" w:rsidP="000519D4">
            <w:pPr>
              <w:ind w:left="183" w:hanging="21"/>
            </w:pPr>
            <w:r w:rsidRPr="00AD0EDE">
              <w:t>Clin Orthop Relat Res</w:t>
            </w:r>
          </w:p>
          <w:p w:rsidR="001950C2" w:rsidRPr="00AD0EDE" w:rsidRDefault="001950C2" w:rsidP="000519D4">
            <w:pPr>
              <w:ind w:left="183" w:hanging="21"/>
            </w:pPr>
            <w:r w:rsidRPr="00AD0EDE">
              <w:t>PLoS One x 5</w:t>
            </w:r>
          </w:p>
          <w:p w:rsidR="001950C2" w:rsidRPr="00AD0EDE" w:rsidRDefault="001950C2" w:rsidP="000519D4">
            <w:pPr>
              <w:ind w:left="183" w:hanging="21"/>
            </w:pPr>
            <w:r w:rsidRPr="00AD0EDE">
              <w:t>J BUON x 3</w:t>
            </w:r>
          </w:p>
          <w:p w:rsidR="001950C2" w:rsidRPr="00AD0EDE" w:rsidRDefault="001950C2" w:rsidP="000519D4">
            <w:pPr>
              <w:ind w:left="183" w:hanging="21"/>
            </w:pPr>
            <w:r w:rsidRPr="00AD0EDE">
              <w:t>Injury x 3</w:t>
            </w:r>
          </w:p>
          <w:p w:rsidR="001950C2" w:rsidRPr="00AD0EDE" w:rsidRDefault="001950C2" w:rsidP="000519D4">
            <w:pPr>
              <w:autoSpaceDE w:val="0"/>
              <w:autoSpaceDN w:val="0"/>
              <w:adjustRightInd w:val="0"/>
              <w:ind w:left="183" w:hanging="21"/>
            </w:pPr>
            <w:r w:rsidRPr="00AD0EDE">
              <w:t>J Am Geriatr Soc</w:t>
            </w:r>
          </w:p>
          <w:p w:rsidR="001950C2" w:rsidRPr="00AD0EDE" w:rsidRDefault="001950C2" w:rsidP="000519D4">
            <w:pPr>
              <w:autoSpaceDE w:val="0"/>
              <w:autoSpaceDN w:val="0"/>
              <w:adjustRightInd w:val="0"/>
              <w:ind w:left="183" w:hanging="21"/>
            </w:pPr>
            <w:r w:rsidRPr="00AD0EDE">
              <w:t>Archives of Biological Sciences</w:t>
            </w:r>
          </w:p>
          <w:p w:rsidR="001950C2" w:rsidRPr="00AD0EDE" w:rsidRDefault="001950C2" w:rsidP="000519D4">
            <w:pPr>
              <w:autoSpaceDE w:val="0"/>
              <w:autoSpaceDN w:val="0"/>
              <w:adjustRightInd w:val="0"/>
              <w:ind w:left="183" w:hanging="21"/>
            </w:pPr>
            <w:r w:rsidRPr="00AD0EDE">
              <w:t>Am J Infect Control</w:t>
            </w:r>
          </w:p>
          <w:p w:rsidR="001950C2" w:rsidRPr="00AD0EDE" w:rsidRDefault="001950C2" w:rsidP="000519D4">
            <w:pPr>
              <w:autoSpaceDE w:val="0"/>
              <w:autoSpaceDN w:val="0"/>
              <w:adjustRightInd w:val="0"/>
              <w:ind w:left="183" w:hanging="21"/>
            </w:pPr>
            <w:r w:rsidRPr="00AD0EDE">
              <w:t>Med Princ Pract x 2</w:t>
            </w:r>
          </w:p>
          <w:p w:rsidR="001950C2" w:rsidRPr="00AD0EDE" w:rsidRDefault="001950C2" w:rsidP="000519D4">
            <w:pPr>
              <w:autoSpaceDE w:val="0"/>
              <w:autoSpaceDN w:val="0"/>
              <w:adjustRightInd w:val="0"/>
              <w:ind w:left="183" w:hanging="21"/>
            </w:pPr>
            <w:r w:rsidRPr="00AD0EDE">
              <w:t>J Am Geriatr Soc</w:t>
            </w:r>
          </w:p>
          <w:p w:rsidR="001950C2" w:rsidRPr="00AD0EDE" w:rsidRDefault="001950C2" w:rsidP="000519D4">
            <w:pPr>
              <w:autoSpaceDE w:val="0"/>
              <w:autoSpaceDN w:val="0"/>
              <w:adjustRightInd w:val="0"/>
              <w:ind w:left="183" w:hanging="21"/>
            </w:pPr>
            <w:r w:rsidRPr="00AD0EDE">
              <w:t>Geriatr Gerontol Int</w:t>
            </w:r>
          </w:p>
          <w:p w:rsidR="001950C2" w:rsidRPr="00AD0EDE" w:rsidRDefault="001950C2" w:rsidP="000519D4">
            <w:pPr>
              <w:ind w:left="183" w:hanging="21"/>
            </w:pPr>
            <w:r w:rsidRPr="00AD0EDE">
              <w:t>Psychogeriatrics</w:t>
            </w:r>
          </w:p>
          <w:p w:rsidR="001950C2" w:rsidRPr="00AD0EDE" w:rsidRDefault="001950C2" w:rsidP="000519D4">
            <w:pPr>
              <w:autoSpaceDE w:val="0"/>
              <w:autoSpaceDN w:val="0"/>
              <w:adjustRightInd w:val="0"/>
              <w:ind w:left="183" w:hanging="21"/>
            </w:pPr>
            <w:r w:rsidRPr="00AD0EDE">
              <w:t>J Med Systems</w:t>
            </w:r>
          </w:p>
          <w:p w:rsidR="001950C2" w:rsidRPr="00AD0EDE" w:rsidRDefault="001950C2" w:rsidP="000519D4">
            <w:pPr>
              <w:autoSpaceDE w:val="0"/>
              <w:autoSpaceDN w:val="0"/>
              <w:adjustRightInd w:val="0"/>
              <w:ind w:left="183" w:hanging="21"/>
            </w:pPr>
            <w:r w:rsidRPr="00AD0EDE">
              <w:t>Int J Infect Dis</w:t>
            </w:r>
          </w:p>
          <w:p w:rsidR="001950C2" w:rsidRPr="00AD0EDE" w:rsidRDefault="001950C2" w:rsidP="000519D4">
            <w:pPr>
              <w:autoSpaceDE w:val="0"/>
              <w:autoSpaceDN w:val="0"/>
              <w:adjustRightInd w:val="0"/>
              <w:ind w:left="183" w:hanging="21"/>
            </w:pPr>
            <w:r w:rsidRPr="00AD0EDE">
              <w:t>Digest Liver Dis</w:t>
            </w:r>
          </w:p>
          <w:p w:rsidR="001950C2" w:rsidRPr="00AD0EDE" w:rsidRDefault="001950C2" w:rsidP="000519D4">
            <w:pPr>
              <w:autoSpaceDE w:val="0"/>
              <w:autoSpaceDN w:val="0"/>
              <w:adjustRightInd w:val="0"/>
              <w:ind w:left="183" w:hanging="21"/>
            </w:pPr>
            <w:r w:rsidRPr="00AD0EDE">
              <w:t>J Bras Pneumol</w:t>
            </w:r>
          </w:p>
          <w:p w:rsidR="001950C2" w:rsidRPr="00AD0EDE" w:rsidRDefault="001950C2" w:rsidP="000519D4">
            <w:pPr>
              <w:autoSpaceDE w:val="0"/>
              <w:autoSpaceDN w:val="0"/>
              <w:adjustRightInd w:val="0"/>
              <w:ind w:left="183" w:hanging="21"/>
            </w:pPr>
            <w:r w:rsidRPr="00AD0EDE">
              <w:t>Patient Prefer Adherence</w:t>
            </w:r>
          </w:p>
          <w:p w:rsidR="001950C2" w:rsidRPr="00AD0EDE" w:rsidRDefault="001950C2" w:rsidP="000519D4">
            <w:pPr>
              <w:autoSpaceDE w:val="0"/>
              <w:autoSpaceDN w:val="0"/>
              <w:adjustRightInd w:val="0"/>
              <w:ind w:left="183" w:hanging="21"/>
            </w:pPr>
            <w:r w:rsidRPr="00AD0EDE">
              <w:t>Surg Infect (Larchmt) x 2</w:t>
            </w:r>
          </w:p>
          <w:p w:rsidR="001950C2" w:rsidRPr="00AD0EDE" w:rsidRDefault="001950C2" w:rsidP="000519D4">
            <w:pPr>
              <w:autoSpaceDE w:val="0"/>
              <w:autoSpaceDN w:val="0"/>
              <w:adjustRightInd w:val="0"/>
              <w:ind w:left="183" w:hanging="21"/>
            </w:pPr>
            <w:r w:rsidRPr="00AD0EDE">
              <w:t>J Infect Dev Ctries x 4</w:t>
            </w:r>
          </w:p>
          <w:p w:rsidR="001950C2" w:rsidRPr="00AD0EDE" w:rsidRDefault="001950C2" w:rsidP="000519D4">
            <w:pPr>
              <w:autoSpaceDE w:val="0"/>
              <w:autoSpaceDN w:val="0"/>
              <w:adjustRightInd w:val="0"/>
              <w:ind w:left="183" w:hanging="21"/>
            </w:pPr>
            <w:r w:rsidRPr="00AD0EDE">
              <w:t>Acta Microbiol Immunol Hung x 2</w:t>
            </w:r>
          </w:p>
          <w:p w:rsidR="001950C2" w:rsidRPr="00AD0EDE" w:rsidRDefault="001950C2" w:rsidP="000519D4">
            <w:pPr>
              <w:autoSpaceDE w:val="0"/>
              <w:autoSpaceDN w:val="0"/>
              <w:adjustRightInd w:val="0"/>
              <w:ind w:left="183" w:hanging="21"/>
            </w:pPr>
            <w:r w:rsidRPr="00AD0EDE">
              <w:t>J Hosp Infect</w:t>
            </w:r>
          </w:p>
          <w:p w:rsidR="001950C2" w:rsidRPr="00AD0EDE" w:rsidRDefault="001950C2" w:rsidP="000519D4">
            <w:pPr>
              <w:autoSpaceDE w:val="0"/>
              <w:autoSpaceDN w:val="0"/>
              <w:adjustRightInd w:val="0"/>
              <w:ind w:left="183" w:hanging="21"/>
            </w:pPr>
            <w:r w:rsidRPr="00AD0EDE">
              <w:t>Slovenian Journal of Public Health</w:t>
            </w:r>
          </w:p>
          <w:p w:rsidR="001950C2" w:rsidRPr="00AD0EDE" w:rsidRDefault="001950C2" w:rsidP="000519D4">
            <w:pPr>
              <w:autoSpaceDE w:val="0"/>
              <w:autoSpaceDN w:val="0"/>
              <w:adjustRightInd w:val="0"/>
              <w:ind w:left="183" w:hanging="21"/>
            </w:pPr>
            <w:r w:rsidRPr="00AD0EDE">
              <w:t>Turk J Med Sci</w:t>
            </w:r>
          </w:p>
          <w:p w:rsidR="001950C2" w:rsidRPr="00AD0EDE" w:rsidRDefault="001950C2" w:rsidP="000519D4">
            <w:pPr>
              <w:autoSpaceDE w:val="0"/>
              <w:autoSpaceDN w:val="0"/>
              <w:adjustRightInd w:val="0"/>
              <w:ind w:left="183" w:hanging="21"/>
            </w:pPr>
            <w:r w:rsidRPr="00AD0EDE">
              <w:t>J Low Genit Tract Dis</w:t>
            </w:r>
          </w:p>
          <w:p w:rsidR="001950C2" w:rsidRPr="00AD0EDE" w:rsidRDefault="001950C2" w:rsidP="000519D4">
            <w:pPr>
              <w:autoSpaceDE w:val="0"/>
              <w:autoSpaceDN w:val="0"/>
              <w:adjustRightInd w:val="0"/>
              <w:ind w:left="183" w:hanging="21"/>
            </w:pPr>
            <w:r w:rsidRPr="00AD0EDE">
              <w:t>Arh Hig Rada Toksikol</w:t>
            </w:r>
          </w:p>
          <w:p w:rsidR="001950C2" w:rsidRPr="00AD0EDE" w:rsidRDefault="001950C2" w:rsidP="000519D4">
            <w:pPr>
              <w:autoSpaceDE w:val="0"/>
              <w:autoSpaceDN w:val="0"/>
              <w:adjustRightInd w:val="0"/>
              <w:ind w:left="183" w:hanging="21"/>
            </w:pPr>
            <w:r w:rsidRPr="00AD0EDE">
              <w:t>Euro Surveill x 2</w:t>
            </w:r>
          </w:p>
          <w:p w:rsidR="001950C2" w:rsidRPr="00AD0EDE" w:rsidRDefault="001950C2" w:rsidP="000519D4">
            <w:pPr>
              <w:autoSpaceDE w:val="0"/>
              <w:autoSpaceDN w:val="0"/>
              <w:adjustRightInd w:val="0"/>
              <w:ind w:left="183" w:hanging="21"/>
            </w:pPr>
            <w:r w:rsidRPr="00AD0EDE">
              <w:t>Antimicrob Resist Infect Control x 2</w:t>
            </w:r>
          </w:p>
          <w:p w:rsidR="001950C2" w:rsidRPr="00AD0EDE" w:rsidRDefault="001950C2" w:rsidP="000519D4">
            <w:pPr>
              <w:autoSpaceDE w:val="0"/>
              <w:autoSpaceDN w:val="0"/>
              <w:adjustRightInd w:val="0"/>
              <w:ind w:left="183" w:hanging="21"/>
            </w:pPr>
            <w:r w:rsidRPr="00AD0EDE">
              <w:t>Int J Environ Res Public Health</w:t>
            </w:r>
          </w:p>
          <w:p w:rsidR="001950C2" w:rsidRPr="00AD0EDE" w:rsidRDefault="001950C2" w:rsidP="000519D4">
            <w:pPr>
              <w:autoSpaceDE w:val="0"/>
              <w:autoSpaceDN w:val="0"/>
              <w:adjustRightInd w:val="0"/>
              <w:ind w:left="183" w:hanging="21"/>
            </w:pPr>
            <w:r w:rsidRPr="00AD0EDE">
              <w:t>Neuromuscul Disord</w:t>
            </w:r>
          </w:p>
          <w:p w:rsidR="001950C2" w:rsidRPr="00AD0EDE" w:rsidRDefault="001950C2" w:rsidP="000519D4">
            <w:pPr>
              <w:autoSpaceDE w:val="0"/>
              <w:autoSpaceDN w:val="0"/>
              <w:adjustRightInd w:val="0"/>
              <w:ind w:left="183" w:hanging="21"/>
            </w:pPr>
            <w:r w:rsidRPr="00AD0EDE">
              <w:t>Muscle Nerve</w:t>
            </w:r>
          </w:p>
          <w:p w:rsidR="001950C2" w:rsidRPr="00AD0EDE" w:rsidRDefault="001950C2" w:rsidP="000519D4">
            <w:pPr>
              <w:autoSpaceDE w:val="0"/>
              <w:autoSpaceDN w:val="0"/>
              <w:adjustRightInd w:val="0"/>
              <w:ind w:left="183" w:hanging="21"/>
            </w:pPr>
            <w:r w:rsidRPr="00AD0EDE">
              <w:t>Ann Clin Microbiol Antimicrob</w:t>
            </w:r>
          </w:p>
          <w:p w:rsidR="001950C2" w:rsidRPr="00AD0EDE" w:rsidRDefault="001950C2" w:rsidP="000519D4">
            <w:pPr>
              <w:autoSpaceDE w:val="0"/>
              <w:autoSpaceDN w:val="0"/>
              <w:adjustRightInd w:val="0"/>
              <w:ind w:left="183" w:hanging="21"/>
            </w:pPr>
            <w:r w:rsidRPr="00AD0EDE">
              <w:rPr>
                <w:color w:val="222222"/>
              </w:rPr>
              <w:t>Viruses</w:t>
            </w:r>
          </w:p>
          <w:p w:rsidR="00E47944" w:rsidRPr="00FA25DE" w:rsidRDefault="00E47944" w:rsidP="00FA25DE"/>
        </w:tc>
      </w:tr>
      <w:tr w:rsidR="00E47944" w:rsidTr="000519D4">
        <w:trPr>
          <w:trHeight w:hRule="exact" w:val="755"/>
        </w:trPr>
        <w:tc>
          <w:tcPr>
            <w:tcW w:w="278"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lastRenderedPageBreak/>
              <w:t>6</w:t>
            </w:r>
          </w:p>
        </w:tc>
        <w:tc>
          <w:tcPr>
            <w:tcW w:w="2143" w:type="dxa"/>
            <w:tcBorders>
              <w:top w:val="single" w:sz="5" w:space="0" w:color="000000"/>
              <w:left w:val="single" w:sz="5" w:space="0" w:color="000000"/>
              <w:bottom w:val="single" w:sz="5" w:space="0" w:color="000000"/>
              <w:right w:val="single" w:sz="4" w:space="0" w:color="auto"/>
            </w:tcBorders>
          </w:tcPr>
          <w:p w:rsidR="00E47944" w:rsidRDefault="00662426">
            <w:pPr>
              <w:spacing w:line="220" w:lineRule="exact"/>
              <w:ind w:left="103"/>
            </w:pPr>
            <w:r>
              <w:t>Цитира</w:t>
            </w:r>
            <w:r>
              <w:rPr>
                <w:spacing w:val="-2"/>
              </w:rPr>
              <w:t>н</w:t>
            </w:r>
            <w:r>
              <w:rPr>
                <w:spacing w:val="1"/>
              </w:rPr>
              <w:t>о</w:t>
            </w:r>
            <w:r>
              <w:t>ст од 10 хет</w:t>
            </w:r>
            <w:r>
              <w:rPr>
                <w:spacing w:val="-1"/>
              </w:rPr>
              <w:t>е</w:t>
            </w:r>
            <w:r>
              <w:t>роц</w:t>
            </w:r>
            <w:r>
              <w:rPr>
                <w:spacing w:val="-2"/>
              </w:rPr>
              <w:t>и</w:t>
            </w:r>
            <w:r>
              <w:t>тата у пер</w:t>
            </w:r>
            <w:r>
              <w:rPr>
                <w:spacing w:val="-2"/>
              </w:rPr>
              <w:t>и</w:t>
            </w:r>
            <w:r>
              <w:t>о</w:t>
            </w:r>
            <w:r>
              <w:rPr>
                <w:spacing w:val="-1"/>
              </w:rPr>
              <w:t>д</w:t>
            </w:r>
            <w:r>
              <w:t>у после</w:t>
            </w:r>
          </w:p>
          <w:p w:rsidR="00E47944" w:rsidRDefault="00662426">
            <w:pPr>
              <w:spacing w:before="18" w:line="259" w:lineRule="auto"/>
              <w:ind w:left="102" w:right="485"/>
            </w:pPr>
            <w:proofErr w:type="gramStart"/>
            <w:r>
              <w:t>изб</w:t>
            </w:r>
            <w:r>
              <w:rPr>
                <w:spacing w:val="-1"/>
              </w:rPr>
              <w:t>о</w:t>
            </w:r>
            <w:r>
              <w:t>ра</w:t>
            </w:r>
            <w:proofErr w:type="gramEnd"/>
            <w:r>
              <w:t xml:space="preserve"> у зв</w:t>
            </w:r>
            <w:r>
              <w:rPr>
                <w:spacing w:val="-1"/>
              </w:rPr>
              <w:t>ањ</w:t>
            </w:r>
            <w:r>
              <w:t>е ре</w:t>
            </w:r>
            <w:r>
              <w:rPr>
                <w:spacing w:val="-1"/>
              </w:rPr>
              <w:t>д</w:t>
            </w:r>
            <w:r>
              <w:t>ов</w:t>
            </w:r>
            <w:r>
              <w:rPr>
                <w:spacing w:val="-2"/>
              </w:rPr>
              <w:t>н</w:t>
            </w:r>
            <w:r>
              <w:rPr>
                <w:spacing w:val="1"/>
              </w:rPr>
              <w:t>о</w:t>
            </w:r>
            <w:r>
              <w:t>г п</w:t>
            </w:r>
            <w:r>
              <w:rPr>
                <w:spacing w:val="-1"/>
              </w:rPr>
              <w:t>р</w:t>
            </w:r>
            <w:r>
              <w:t>офес</w:t>
            </w:r>
            <w:r>
              <w:rPr>
                <w:spacing w:val="-1"/>
              </w:rPr>
              <w:t>о</w:t>
            </w:r>
            <w:r>
              <w:t>ра</w:t>
            </w:r>
            <w:r>
              <w:rPr>
                <w:spacing w:val="-1"/>
              </w:rPr>
              <w:t xml:space="preserve"> </w:t>
            </w:r>
            <w:r>
              <w:t>(нав</w:t>
            </w:r>
            <w:r>
              <w:rPr>
                <w:spacing w:val="-1"/>
              </w:rPr>
              <w:t>е</w:t>
            </w:r>
            <w:r>
              <w:t>сти само број хет</w:t>
            </w:r>
            <w:r>
              <w:rPr>
                <w:spacing w:val="-1"/>
              </w:rPr>
              <w:t>е</w:t>
            </w:r>
            <w:r>
              <w:t>роцитат</w:t>
            </w:r>
            <w:r>
              <w:rPr>
                <w:spacing w:val="-1"/>
              </w:rPr>
              <w:t>а</w:t>
            </w:r>
            <w:r>
              <w:t>).</w:t>
            </w:r>
          </w:p>
        </w:tc>
        <w:tc>
          <w:tcPr>
            <w:tcW w:w="6612" w:type="dxa"/>
            <w:gridSpan w:val="2"/>
            <w:tcBorders>
              <w:top w:val="single" w:sz="4" w:space="0" w:color="auto"/>
              <w:left w:val="single" w:sz="4" w:space="0" w:color="auto"/>
              <w:bottom w:val="single" w:sz="4" w:space="0" w:color="auto"/>
              <w:right w:val="single" w:sz="4" w:space="0" w:color="auto"/>
            </w:tcBorders>
          </w:tcPr>
          <w:p w:rsidR="00E47944" w:rsidRPr="000519D4" w:rsidRDefault="00966B52" w:rsidP="008930C1">
            <w:pPr>
              <w:rPr>
                <w:b/>
              </w:rPr>
            </w:pPr>
            <w:r>
              <w:t xml:space="preserve">  </w:t>
            </w:r>
            <w:r w:rsidRPr="000519D4">
              <w:rPr>
                <w:b/>
              </w:rPr>
              <w:t>637</w:t>
            </w:r>
          </w:p>
        </w:tc>
      </w:tr>
      <w:tr w:rsidR="000519D4" w:rsidTr="000519D4">
        <w:trPr>
          <w:trHeight w:hRule="exact" w:val="14715"/>
        </w:trPr>
        <w:tc>
          <w:tcPr>
            <w:tcW w:w="278"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lastRenderedPageBreak/>
              <w:t>7</w:t>
            </w:r>
          </w:p>
        </w:tc>
        <w:tc>
          <w:tcPr>
            <w:tcW w:w="2143" w:type="dxa"/>
            <w:tcBorders>
              <w:top w:val="single" w:sz="5" w:space="0" w:color="000000"/>
              <w:left w:val="single" w:sz="5" w:space="0" w:color="000000"/>
              <w:bottom w:val="single" w:sz="5" w:space="0" w:color="000000"/>
              <w:right w:val="single" w:sz="5" w:space="0" w:color="000000"/>
            </w:tcBorders>
          </w:tcPr>
          <w:p w:rsidR="00E47944" w:rsidRDefault="00662426" w:rsidP="00056B5D">
            <w:pPr>
              <w:spacing w:line="220" w:lineRule="exact"/>
              <w:ind w:left="102" w:right="73"/>
              <w:jc w:val="both"/>
            </w:pPr>
            <w:r>
              <w:t>Са</w:t>
            </w:r>
            <w:r>
              <w:rPr>
                <w:spacing w:val="1"/>
              </w:rPr>
              <w:t>о</w:t>
            </w:r>
            <w:r>
              <w:t>пште</w:t>
            </w:r>
            <w:r>
              <w:rPr>
                <w:spacing w:val="-2"/>
              </w:rPr>
              <w:t>н</w:t>
            </w:r>
            <w:r>
              <w:t>о</w:t>
            </w:r>
            <w:r>
              <w:rPr>
                <w:spacing w:val="5"/>
              </w:rPr>
              <w:t xml:space="preserve"> </w:t>
            </w:r>
            <w:r>
              <w:t>пет</w:t>
            </w:r>
            <w:r>
              <w:rPr>
                <w:spacing w:val="4"/>
              </w:rPr>
              <w:t xml:space="preserve"> </w:t>
            </w:r>
            <w:r>
              <w:t>научних</w:t>
            </w:r>
            <w:r>
              <w:rPr>
                <w:spacing w:val="3"/>
              </w:rPr>
              <w:t xml:space="preserve"> </w:t>
            </w:r>
            <w:r>
              <w:rPr>
                <w:spacing w:val="1"/>
              </w:rPr>
              <w:t>р</w:t>
            </w:r>
            <w:r>
              <w:t>ад</w:t>
            </w:r>
            <w:r>
              <w:rPr>
                <w:spacing w:val="1"/>
              </w:rPr>
              <w:t>о</w:t>
            </w:r>
            <w:r>
              <w:t>ва</w:t>
            </w:r>
            <w:r>
              <w:rPr>
                <w:spacing w:val="4"/>
              </w:rPr>
              <w:t xml:space="preserve"> </w:t>
            </w:r>
            <w:r>
              <w:t>на</w:t>
            </w:r>
            <w:r>
              <w:rPr>
                <w:spacing w:val="2"/>
              </w:rPr>
              <w:t xml:space="preserve"> </w:t>
            </w:r>
            <w:r>
              <w:t>међуна</w:t>
            </w:r>
            <w:r>
              <w:rPr>
                <w:spacing w:val="1"/>
              </w:rPr>
              <w:t>р</w:t>
            </w:r>
            <w:r>
              <w:t>одним</w:t>
            </w:r>
            <w:r w:rsidR="00056B5D">
              <w:t xml:space="preserve"> </w:t>
            </w:r>
            <w:r>
              <w:t>или</w:t>
            </w:r>
            <w:r>
              <w:rPr>
                <w:spacing w:val="1"/>
              </w:rPr>
              <w:t xml:space="preserve"> </w:t>
            </w:r>
            <w:r>
              <w:t>д</w:t>
            </w:r>
            <w:r>
              <w:rPr>
                <w:spacing w:val="1"/>
              </w:rPr>
              <w:t>о</w:t>
            </w:r>
            <w:r>
              <w:t>ма</w:t>
            </w:r>
            <w:r>
              <w:rPr>
                <w:spacing w:val="1"/>
              </w:rPr>
              <w:t>ћ</w:t>
            </w:r>
            <w:r>
              <w:t>им научним</w:t>
            </w:r>
            <w:r>
              <w:rPr>
                <w:spacing w:val="1"/>
              </w:rPr>
              <w:t xml:space="preserve"> </w:t>
            </w:r>
            <w:r>
              <w:t>ску</w:t>
            </w:r>
            <w:r>
              <w:rPr>
                <w:spacing w:val="1"/>
              </w:rPr>
              <w:t>по</w:t>
            </w:r>
            <w:r>
              <w:t>вима,</w:t>
            </w:r>
            <w:r>
              <w:rPr>
                <w:spacing w:val="1"/>
              </w:rPr>
              <w:t xml:space="preserve"> </w:t>
            </w:r>
            <w:r>
              <w:t>од</w:t>
            </w:r>
            <w:r>
              <w:rPr>
                <w:spacing w:val="1"/>
              </w:rPr>
              <w:t xml:space="preserve"> </w:t>
            </w:r>
            <w:r>
              <w:t>којих</w:t>
            </w:r>
            <w:r>
              <w:rPr>
                <w:spacing w:val="2"/>
              </w:rPr>
              <w:t xml:space="preserve"> </w:t>
            </w:r>
            <w:r>
              <w:rPr>
                <w:spacing w:val="1"/>
              </w:rPr>
              <w:t>ј</w:t>
            </w:r>
            <w:r>
              <w:t>едан мора</w:t>
            </w:r>
            <w:r>
              <w:rPr>
                <w:spacing w:val="1"/>
              </w:rPr>
              <w:t xml:space="preserve"> </w:t>
            </w:r>
            <w:r>
              <w:t>да буде</w:t>
            </w:r>
            <w:r>
              <w:rPr>
                <w:spacing w:val="1"/>
              </w:rPr>
              <w:t xml:space="preserve"> </w:t>
            </w:r>
            <w:r>
              <w:t>пленарно</w:t>
            </w:r>
            <w:r>
              <w:rPr>
                <w:spacing w:val="1"/>
              </w:rPr>
              <w:t xml:space="preserve"> </w:t>
            </w:r>
            <w:r>
              <w:rPr>
                <w:spacing w:val="-2"/>
              </w:rPr>
              <w:t>п</w:t>
            </w:r>
            <w:r>
              <w:rPr>
                <w:spacing w:val="1"/>
              </w:rPr>
              <w:t>р</w:t>
            </w:r>
            <w:r>
              <w:t>едавање</w:t>
            </w:r>
            <w:r>
              <w:rPr>
                <w:spacing w:val="1"/>
              </w:rPr>
              <w:t xml:space="preserve"> </w:t>
            </w:r>
            <w:r>
              <w:t>на међ</w:t>
            </w:r>
            <w:r>
              <w:rPr>
                <w:spacing w:val="-1"/>
              </w:rPr>
              <w:t>у</w:t>
            </w:r>
            <w:r>
              <w:t>нар</w:t>
            </w:r>
            <w:r>
              <w:rPr>
                <w:spacing w:val="1"/>
              </w:rPr>
              <w:t>о</w:t>
            </w:r>
            <w:r>
              <w:t>д</w:t>
            </w:r>
            <w:r>
              <w:rPr>
                <w:spacing w:val="-2"/>
              </w:rPr>
              <w:t>н</w:t>
            </w:r>
            <w:r>
              <w:t>ом или дома</w:t>
            </w:r>
            <w:r>
              <w:rPr>
                <w:spacing w:val="1"/>
              </w:rPr>
              <w:t>ћ</w:t>
            </w:r>
            <w:r>
              <w:t>ем науч</w:t>
            </w:r>
            <w:r>
              <w:rPr>
                <w:spacing w:val="-2"/>
              </w:rPr>
              <w:t>н</w:t>
            </w:r>
            <w:r>
              <w:t>ом скупу (</w:t>
            </w:r>
            <w:proofErr w:type="gramStart"/>
            <w:r>
              <w:t>к</w:t>
            </w:r>
            <w:r>
              <w:rPr>
                <w:spacing w:val="-1"/>
              </w:rPr>
              <w:t>атего</w:t>
            </w:r>
            <w:r>
              <w:rPr>
                <w:spacing w:val="1"/>
              </w:rPr>
              <w:t>р</w:t>
            </w:r>
            <w:r>
              <w:rPr>
                <w:spacing w:val="-1"/>
              </w:rPr>
              <w:t>и</w:t>
            </w:r>
            <w:r>
              <w:rPr>
                <w:spacing w:val="1"/>
              </w:rPr>
              <w:t>ј</w:t>
            </w:r>
            <w:r>
              <w:t xml:space="preserve">е  </w:t>
            </w:r>
            <w:r>
              <w:rPr>
                <w:spacing w:val="-1"/>
              </w:rPr>
              <w:t>М</w:t>
            </w:r>
            <w:r>
              <w:rPr>
                <w:spacing w:val="1"/>
              </w:rPr>
              <w:t>3</w:t>
            </w:r>
            <w:r>
              <w:rPr>
                <w:spacing w:val="-1"/>
              </w:rPr>
              <w:t>1</w:t>
            </w:r>
            <w:proofErr w:type="gramEnd"/>
            <w:r>
              <w:t>-</w:t>
            </w:r>
            <w:r>
              <w:rPr>
                <w:spacing w:val="-1"/>
              </w:rPr>
              <w:t>М3</w:t>
            </w:r>
            <w:r>
              <w:t xml:space="preserve">4  и  </w:t>
            </w:r>
            <w:r>
              <w:rPr>
                <w:spacing w:val="-1"/>
              </w:rPr>
              <w:t>М</w:t>
            </w:r>
            <w:r>
              <w:rPr>
                <w:spacing w:val="1"/>
              </w:rPr>
              <w:t>6</w:t>
            </w:r>
            <w:r>
              <w:rPr>
                <w:spacing w:val="-1"/>
              </w:rPr>
              <w:t>1-М</w:t>
            </w:r>
            <w:r>
              <w:rPr>
                <w:spacing w:val="1"/>
              </w:rPr>
              <w:t>6</w:t>
            </w:r>
            <w:r>
              <w:rPr>
                <w:spacing w:val="-1"/>
              </w:rPr>
              <w:t>4</w:t>
            </w:r>
            <w:r>
              <w:t xml:space="preserve">) </w:t>
            </w:r>
            <w:r>
              <w:rPr>
                <w:spacing w:val="1"/>
              </w:rPr>
              <w:t xml:space="preserve"> </w:t>
            </w:r>
            <w:r>
              <w:t>и</w:t>
            </w:r>
            <w:r>
              <w:rPr>
                <w:spacing w:val="-1"/>
              </w:rPr>
              <w:t xml:space="preserve">ли </w:t>
            </w:r>
            <w:r>
              <w:t>п</w:t>
            </w:r>
            <w:r>
              <w:rPr>
                <w:spacing w:val="1"/>
              </w:rPr>
              <w:t>р</w:t>
            </w:r>
            <w:r>
              <w:t>едавање</w:t>
            </w:r>
            <w:r>
              <w:rPr>
                <w:spacing w:val="2"/>
              </w:rPr>
              <w:t xml:space="preserve"> </w:t>
            </w:r>
            <w:r>
              <w:rPr>
                <w:spacing w:val="-2"/>
              </w:rPr>
              <w:t>п</w:t>
            </w:r>
            <w:r>
              <w:t>о</w:t>
            </w:r>
            <w:r>
              <w:rPr>
                <w:spacing w:val="2"/>
              </w:rPr>
              <w:t xml:space="preserve"> </w:t>
            </w:r>
            <w:r>
              <w:rPr>
                <w:spacing w:val="-2"/>
              </w:rPr>
              <w:t>п</w:t>
            </w:r>
            <w:r>
              <w:rPr>
                <w:spacing w:val="1"/>
              </w:rPr>
              <w:t>о</w:t>
            </w:r>
            <w:r>
              <w:t xml:space="preserve">зиву. </w:t>
            </w:r>
            <w:r>
              <w:rPr>
                <w:spacing w:val="-1"/>
              </w:rPr>
              <w:t>Р</w:t>
            </w:r>
            <w:r>
              <w:t>ад</w:t>
            </w:r>
            <w:r>
              <w:rPr>
                <w:spacing w:val="1"/>
              </w:rPr>
              <w:t>о</w:t>
            </w:r>
            <w:r>
              <w:t>ви м</w:t>
            </w:r>
            <w:r>
              <w:rPr>
                <w:spacing w:val="1"/>
              </w:rPr>
              <w:t>ор</w:t>
            </w:r>
            <w:r>
              <w:rPr>
                <w:spacing w:val="-1"/>
              </w:rPr>
              <w:t>а</w:t>
            </w:r>
            <w:r>
              <w:t>ју</w:t>
            </w:r>
            <w:r>
              <w:rPr>
                <w:spacing w:val="2"/>
              </w:rPr>
              <w:t xml:space="preserve"> </w:t>
            </w:r>
            <w:r>
              <w:t xml:space="preserve">бити </w:t>
            </w:r>
            <w:r>
              <w:rPr>
                <w:spacing w:val="1"/>
              </w:rPr>
              <w:t>о</w:t>
            </w:r>
            <w:r>
              <w:rPr>
                <w:spacing w:val="-1"/>
              </w:rPr>
              <w:t>б</w:t>
            </w:r>
            <w:r>
              <w:rPr>
                <w:spacing w:val="1"/>
              </w:rPr>
              <w:t>ј</w:t>
            </w:r>
            <w:r>
              <w:t>ављени</w:t>
            </w:r>
            <w:r>
              <w:rPr>
                <w:spacing w:val="3"/>
              </w:rPr>
              <w:t xml:space="preserve"> </w:t>
            </w:r>
            <w:r>
              <w:t>у</w:t>
            </w:r>
            <w:r>
              <w:rPr>
                <w:spacing w:val="1"/>
              </w:rPr>
              <w:t xml:space="preserve"> </w:t>
            </w:r>
            <w:r>
              <w:t>пе</w:t>
            </w:r>
            <w:r>
              <w:rPr>
                <w:spacing w:val="1"/>
              </w:rPr>
              <w:t>р</w:t>
            </w:r>
            <w:r>
              <w:rPr>
                <w:spacing w:val="-2"/>
              </w:rPr>
              <w:t>и</w:t>
            </w:r>
            <w:r>
              <w:rPr>
                <w:spacing w:val="1"/>
              </w:rPr>
              <w:t>о</w:t>
            </w:r>
            <w:r>
              <w:t>ду</w:t>
            </w:r>
            <w:r>
              <w:rPr>
                <w:spacing w:val="3"/>
              </w:rPr>
              <w:t xml:space="preserve"> </w:t>
            </w:r>
            <w:r>
              <w:t>после</w:t>
            </w:r>
            <w:r>
              <w:rPr>
                <w:spacing w:val="3"/>
              </w:rPr>
              <w:t xml:space="preserve"> </w:t>
            </w:r>
            <w:r>
              <w:t>избо</w:t>
            </w:r>
            <w:r>
              <w:rPr>
                <w:spacing w:val="1"/>
              </w:rPr>
              <w:t>р</w:t>
            </w:r>
            <w:r>
              <w:t>а у</w:t>
            </w:r>
            <w:r>
              <w:rPr>
                <w:spacing w:val="2"/>
              </w:rPr>
              <w:t xml:space="preserve"> </w:t>
            </w:r>
            <w:r>
              <w:t>звање ре</w:t>
            </w:r>
            <w:r>
              <w:rPr>
                <w:spacing w:val="-1"/>
              </w:rPr>
              <w:t>д</w:t>
            </w:r>
            <w:r>
              <w:rPr>
                <w:spacing w:val="1"/>
              </w:rPr>
              <w:t>о</w:t>
            </w:r>
            <w:r>
              <w:t xml:space="preserve">вног </w:t>
            </w:r>
            <w:r>
              <w:rPr>
                <w:spacing w:val="-2"/>
              </w:rPr>
              <w:t>п</w:t>
            </w:r>
            <w:r>
              <w:t>р</w:t>
            </w:r>
            <w:r>
              <w:rPr>
                <w:spacing w:val="-1"/>
              </w:rPr>
              <w:t>о</w:t>
            </w:r>
            <w:r>
              <w:t>фесор</w:t>
            </w:r>
            <w:r>
              <w:rPr>
                <w:spacing w:val="-1"/>
              </w:rPr>
              <w:t>а</w:t>
            </w:r>
            <w:r>
              <w:t>.</w:t>
            </w:r>
          </w:p>
        </w:tc>
        <w:tc>
          <w:tcPr>
            <w:tcW w:w="3397" w:type="dxa"/>
            <w:tcBorders>
              <w:top w:val="single" w:sz="4" w:space="0" w:color="auto"/>
              <w:left w:val="single" w:sz="5" w:space="0" w:color="000000"/>
              <w:bottom w:val="single" w:sz="5" w:space="0" w:color="000000"/>
              <w:right w:val="single" w:sz="5" w:space="0" w:color="000000"/>
            </w:tcBorders>
          </w:tcPr>
          <w:p w:rsidR="00FA25DE" w:rsidRDefault="00CE6CB0">
            <w:pPr>
              <w:rPr>
                <w:lang/>
              </w:rPr>
            </w:pPr>
            <w:r>
              <w:rPr>
                <w:lang/>
              </w:rPr>
              <w:t xml:space="preserve">- Пленарно предавање или предавање по позиву: </w:t>
            </w:r>
            <w:r w:rsidRPr="000519D4">
              <w:rPr>
                <w:b/>
                <w:lang/>
              </w:rPr>
              <w:t>7</w:t>
            </w:r>
          </w:p>
          <w:p w:rsidR="000519D4" w:rsidRDefault="000519D4">
            <w:pPr>
              <w:rPr>
                <w:lang/>
              </w:rPr>
            </w:pPr>
          </w:p>
          <w:p w:rsidR="000519D4" w:rsidRPr="000519D4" w:rsidRDefault="000519D4" w:rsidP="000519D4">
            <w:pPr>
              <w:rPr>
                <w:lang/>
              </w:rPr>
            </w:pPr>
            <w:r>
              <w:rPr>
                <w:lang/>
              </w:rPr>
              <w:t xml:space="preserve">- </w:t>
            </w:r>
            <w:r w:rsidRPr="000519D4">
              <w:rPr>
                <w:lang/>
              </w:rPr>
              <w:t xml:space="preserve">Радови </w:t>
            </w:r>
            <w:r>
              <w:rPr>
                <w:lang/>
              </w:rPr>
              <w:t xml:space="preserve">саопштени на </w:t>
            </w:r>
            <w:r>
              <w:t>међуна</w:t>
            </w:r>
            <w:r>
              <w:rPr>
                <w:spacing w:val="1"/>
              </w:rPr>
              <w:t>р</w:t>
            </w:r>
            <w:r>
              <w:t>одним или</w:t>
            </w:r>
            <w:r>
              <w:rPr>
                <w:spacing w:val="1"/>
              </w:rPr>
              <w:t xml:space="preserve"> </w:t>
            </w:r>
            <w:r>
              <w:t>д</w:t>
            </w:r>
            <w:r>
              <w:rPr>
                <w:spacing w:val="1"/>
              </w:rPr>
              <w:t>о</w:t>
            </w:r>
            <w:r>
              <w:t>ма</w:t>
            </w:r>
            <w:r>
              <w:rPr>
                <w:spacing w:val="1"/>
              </w:rPr>
              <w:t>ћ</w:t>
            </w:r>
            <w:r>
              <w:t>им научним</w:t>
            </w:r>
            <w:r>
              <w:rPr>
                <w:spacing w:val="1"/>
              </w:rPr>
              <w:t xml:space="preserve"> </w:t>
            </w:r>
            <w:r>
              <w:t>ску</w:t>
            </w:r>
            <w:r>
              <w:rPr>
                <w:spacing w:val="1"/>
              </w:rPr>
              <w:t>по</w:t>
            </w:r>
            <w:r>
              <w:t>вима</w:t>
            </w:r>
            <w:r>
              <w:rPr>
                <w:lang/>
              </w:rPr>
              <w:t xml:space="preserve">: </w:t>
            </w:r>
            <w:r w:rsidRPr="000519D4">
              <w:rPr>
                <w:b/>
                <w:lang/>
              </w:rPr>
              <w:t>22</w:t>
            </w:r>
            <w:r>
              <w:rPr>
                <w:b/>
                <w:lang/>
              </w:rPr>
              <w:t xml:space="preserve"> </w:t>
            </w:r>
            <w:r>
              <w:rPr>
                <w:lang/>
              </w:rPr>
              <w:t>(14 на међународним и 8 на домаћим научним скуповима)</w:t>
            </w: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Default="00CE6CB0">
            <w:pPr>
              <w:rPr>
                <w:lang/>
              </w:rPr>
            </w:pPr>
          </w:p>
          <w:p w:rsidR="00CE6CB0" w:rsidRPr="00FA25DE" w:rsidRDefault="00CE6CB0"/>
        </w:tc>
        <w:tc>
          <w:tcPr>
            <w:tcW w:w="3215" w:type="dxa"/>
            <w:tcBorders>
              <w:top w:val="single" w:sz="4" w:space="0" w:color="auto"/>
              <w:left w:val="single" w:sz="5" w:space="0" w:color="000000"/>
              <w:bottom w:val="single" w:sz="5" w:space="0" w:color="000000"/>
              <w:right w:val="single" w:sz="5" w:space="0" w:color="000000"/>
            </w:tcBorders>
          </w:tcPr>
          <w:p w:rsidR="00E47944" w:rsidRPr="000519D4" w:rsidRDefault="00CE6CB0" w:rsidP="001C4565">
            <w:pPr>
              <w:rPr>
                <w:b/>
                <w:lang/>
              </w:rPr>
            </w:pPr>
            <w:r w:rsidRPr="000519D4">
              <w:rPr>
                <w:b/>
                <w:lang/>
              </w:rPr>
              <w:t>Пленарно предавање или предавање по позиву:</w:t>
            </w:r>
          </w:p>
          <w:p w:rsidR="00CE6CB0" w:rsidRPr="000519D4" w:rsidRDefault="00CE6CB0" w:rsidP="00CE6CB0">
            <w:pPr>
              <w:jc w:val="both"/>
              <w:rPr>
                <w:sz w:val="18"/>
                <w:szCs w:val="18"/>
                <w:lang w:val="sl-SI"/>
              </w:rPr>
            </w:pPr>
            <w:r>
              <w:rPr>
                <w:lang/>
              </w:rPr>
              <w:t>1.</w:t>
            </w:r>
            <w:r w:rsidRPr="000519D4">
              <w:rPr>
                <w:sz w:val="18"/>
                <w:szCs w:val="18"/>
              </w:rPr>
              <w:t>Markovic-Denic L. Hospital infections – current problem; challenges and limitations in hospital epidemiolog</w:t>
            </w:r>
            <w:r w:rsidRPr="000519D4">
              <w:rPr>
                <w:sz w:val="18"/>
                <w:szCs w:val="18"/>
                <w:lang w:val="sl-SI"/>
              </w:rPr>
              <w:t xml:space="preserve">y </w:t>
            </w:r>
            <w:r w:rsidRPr="000519D4">
              <w:rPr>
                <w:sz w:val="18"/>
                <w:szCs w:val="18"/>
              </w:rPr>
              <w:t>in Serbia. Main lecture. 46. Days of preventive medicine. Internatiolna congres. Book of abstracts, Nis 2012, 157-158.</w:t>
            </w:r>
          </w:p>
          <w:p w:rsidR="00CE6CB0" w:rsidRPr="000519D4" w:rsidRDefault="00CE6CB0" w:rsidP="00CE6CB0">
            <w:pPr>
              <w:jc w:val="both"/>
              <w:rPr>
                <w:sz w:val="18"/>
                <w:szCs w:val="18"/>
                <w:lang w:val="sl-SI"/>
              </w:rPr>
            </w:pPr>
            <w:r w:rsidRPr="000519D4">
              <w:rPr>
                <w:sz w:val="18"/>
                <w:szCs w:val="18"/>
                <w:lang/>
              </w:rPr>
              <w:t>2.</w:t>
            </w:r>
            <w:r w:rsidRPr="000519D4">
              <w:rPr>
                <w:sz w:val="18"/>
                <w:szCs w:val="18"/>
              </w:rPr>
              <w:t xml:space="preserve">Markovic-Denic L. </w:t>
            </w:r>
            <w:r w:rsidRPr="000519D4">
              <w:rPr>
                <w:sz w:val="18"/>
                <w:szCs w:val="18"/>
                <w:lang w:eastAsia="sr-Latn-CS"/>
              </w:rPr>
              <w:t xml:space="preserve">Chalanges and limitations in the surveillance of healthcare associated infections-experience in Serbia. </w:t>
            </w:r>
            <w:r w:rsidRPr="000519D4">
              <w:rPr>
                <w:sz w:val="18"/>
                <w:szCs w:val="18"/>
              </w:rPr>
              <w:t>52 Days of Preventive Medicine. International congress. Niš, 2018.</w:t>
            </w:r>
          </w:p>
          <w:p w:rsidR="00CE6CB0" w:rsidRPr="000519D4" w:rsidRDefault="00CE6CB0" w:rsidP="00CE6CB0">
            <w:pPr>
              <w:jc w:val="both"/>
              <w:rPr>
                <w:sz w:val="18"/>
                <w:szCs w:val="18"/>
                <w:lang w:val="sl-SI"/>
              </w:rPr>
            </w:pPr>
            <w:r w:rsidRPr="000519D4">
              <w:rPr>
                <w:sz w:val="18"/>
                <w:szCs w:val="18"/>
                <w:lang/>
              </w:rPr>
              <w:t>3.</w:t>
            </w:r>
            <w:r w:rsidRPr="000519D4">
              <w:rPr>
                <w:sz w:val="18"/>
                <w:szCs w:val="18"/>
              </w:rPr>
              <w:t>Markovic-Denic L Experiences from</w:t>
            </w:r>
            <w:r w:rsidRPr="000519D4">
              <w:rPr>
                <w:b/>
                <w:sz w:val="18"/>
                <w:szCs w:val="18"/>
              </w:rPr>
              <w:t xml:space="preserve"> four point prevalence</w:t>
            </w:r>
            <w:r w:rsidRPr="000519D4">
              <w:rPr>
                <w:sz w:val="18"/>
                <w:szCs w:val="18"/>
              </w:rPr>
              <w:t xml:space="preserve"> surveys of healthcare-associated infections. 5</w:t>
            </w:r>
            <w:r w:rsidRPr="000519D4">
              <w:rPr>
                <w:sz w:val="18"/>
                <w:szCs w:val="18"/>
                <w:vertAlign w:val="superscript"/>
              </w:rPr>
              <w:t>th</w:t>
            </w:r>
            <w:r w:rsidRPr="000519D4">
              <w:rPr>
                <w:sz w:val="18"/>
                <w:szCs w:val="18"/>
              </w:rPr>
              <w:t xml:space="preserve"> Congress of infectologists and 2</w:t>
            </w:r>
            <w:r w:rsidRPr="000519D4">
              <w:rPr>
                <w:sz w:val="18"/>
                <w:szCs w:val="18"/>
                <w:vertAlign w:val="superscript"/>
              </w:rPr>
              <w:t>nd</w:t>
            </w:r>
            <w:r w:rsidRPr="000519D4">
              <w:rPr>
                <w:sz w:val="18"/>
                <w:szCs w:val="18"/>
              </w:rPr>
              <w:t xml:space="preserve"> congres of microbiologist B&amp;H with international participation, Tuzla 2019.</w:t>
            </w:r>
          </w:p>
          <w:p w:rsidR="00CE6CB0" w:rsidRPr="000519D4" w:rsidRDefault="00CE6CB0" w:rsidP="00CE6CB0">
            <w:pPr>
              <w:jc w:val="both"/>
              <w:rPr>
                <w:sz w:val="18"/>
                <w:szCs w:val="18"/>
                <w:lang w:val="sl-SI"/>
              </w:rPr>
            </w:pPr>
            <w:r w:rsidRPr="000519D4">
              <w:rPr>
                <w:sz w:val="18"/>
                <w:szCs w:val="18"/>
                <w:lang/>
              </w:rPr>
              <w:t>4.</w:t>
            </w:r>
            <w:r w:rsidRPr="000519D4">
              <w:rPr>
                <w:sz w:val="18"/>
                <w:szCs w:val="18"/>
              </w:rPr>
              <w:t>Markovic-Denic L.  Control of hospital-acquired infections in Serbia. 3rd CEE Conference on hospital hygiene and patient safety, Wien, 2019.</w:t>
            </w:r>
          </w:p>
          <w:p w:rsidR="00CE6CB0" w:rsidRPr="000519D4" w:rsidRDefault="00CE6CB0" w:rsidP="00CE6CB0">
            <w:pPr>
              <w:rPr>
                <w:bCs/>
                <w:sz w:val="18"/>
                <w:szCs w:val="18"/>
                <w:lang w:val="en-GB"/>
              </w:rPr>
            </w:pPr>
            <w:r w:rsidRPr="000519D4">
              <w:rPr>
                <w:bCs/>
                <w:sz w:val="18"/>
                <w:szCs w:val="18"/>
                <w:lang/>
              </w:rPr>
              <w:t>5.</w:t>
            </w:r>
            <w:r w:rsidRPr="000519D4">
              <w:rPr>
                <w:sz w:val="18"/>
                <w:szCs w:val="18"/>
              </w:rPr>
              <w:t xml:space="preserve"> Marković-Denić L</w:t>
            </w:r>
            <w:r w:rsidRPr="000519D4">
              <w:rPr>
                <w:bCs/>
                <w:sz w:val="18"/>
                <w:szCs w:val="18"/>
                <w:lang w:val="en-GB"/>
              </w:rPr>
              <w:t xml:space="preserve"> Bolničke infekcije – problem savremene medicine i uloga medicinske sestre u njihovoj prevenciji. XVII simpozijum Udruženja medicinskih sestara, tehničara i babica Republike Srbije.  Vrnjačka Banja, 2018.</w:t>
            </w:r>
          </w:p>
          <w:p w:rsidR="00CE6CB0" w:rsidRPr="000519D4" w:rsidRDefault="00CE6CB0" w:rsidP="00CE6CB0">
            <w:pPr>
              <w:rPr>
                <w:sz w:val="18"/>
                <w:szCs w:val="18"/>
              </w:rPr>
            </w:pPr>
            <w:r w:rsidRPr="000519D4">
              <w:rPr>
                <w:sz w:val="18"/>
                <w:szCs w:val="18"/>
                <w:lang/>
              </w:rPr>
              <w:t xml:space="preserve">6. </w:t>
            </w:r>
            <w:r w:rsidRPr="000519D4">
              <w:rPr>
                <w:sz w:val="18"/>
                <w:szCs w:val="18"/>
              </w:rPr>
              <w:t>Marković-Denić L. Epidemiološke karakteristike kardiovaskularnih bolesti. Sokobanjski medicinski dani. Sokobanja, 2018.</w:t>
            </w:r>
          </w:p>
          <w:p w:rsidR="00CE6CB0" w:rsidRPr="000519D4" w:rsidRDefault="00CE6CB0" w:rsidP="00CE6CB0">
            <w:pPr>
              <w:spacing w:after="200" w:line="276" w:lineRule="auto"/>
              <w:rPr>
                <w:sz w:val="18"/>
                <w:szCs w:val="18"/>
                <w:lang/>
              </w:rPr>
            </w:pPr>
            <w:r w:rsidRPr="000519D4">
              <w:rPr>
                <w:sz w:val="18"/>
                <w:szCs w:val="18"/>
                <w:lang/>
              </w:rPr>
              <w:t>7.</w:t>
            </w:r>
            <w:r w:rsidRPr="000519D4">
              <w:rPr>
                <w:sz w:val="18"/>
                <w:szCs w:val="18"/>
              </w:rPr>
              <w:t>Marković-Denić L. Epidemiologija astme i alergijskog rinitisa. Sokobanjski medicinski dani. Sokobanja, 2019.</w:t>
            </w:r>
          </w:p>
          <w:p w:rsidR="000519D4" w:rsidRDefault="000519D4" w:rsidP="000519D4">
            <w:pPr>
              <w:rPr>
                <w:b/>
                <w:lang/>
              </w:rPr>
            </w:pPr>
            <w:r w:rsidRPr="000519D4">
              <w:rPr>
                <w:b/>
                <w:lang/>
              </w:rPr>
              <w:t xml:space="preserve">Радови саопштени на </w:t>
            </w:r>
            <w:r w:rsidRPr="000519D4">
              <w:rPr>
                <w:b/>
              </w:rPr>
              <w:t>међуна</w:t>
            </w:r>
            <w:r w:rsidRPr="000519D4">
              <w:rPr>
                <w:b/>
                <w:spacing w:val="1"/>
              </w:rPr>
              <w:t>р</w:t>
            </w:r>
            <w:r w:rsidRPr="000519D4">
              <w:rPr>
                <w:b/>
              </w:rPr>
              <w:t>одним научним</w:t>
            </w:r>
            <w:r w:rsidRPr="000519D4">
              <w:rPr>
                <w:b/>
                <w:spacing w:val="1"/>
              </w:rPr>
              <w:t xml:space="preserve"> </w:t>
            </w:r>
            <w:r w:rsidRPr="000519D4">
              <w:rPr>
                <w:b/>
              </w:rPr>
              <w:t>ску</w:t>
            </w:r>
            <w:r w:rsidRPr="000519D4">
              <w:rPr>
                <w:b/>
                <w:spacing w:val="1"/>
              </w:rPr>
              <w:t>по</w:t>
            </w:r>
            <w:r w:rsidRPr="000519D4">
              <w:rPr>
                <w:b/>
              </w:rPr>
              <w:t>вима</w:t>
            </w:r>
            <w:r>
              <w:rPr>
                <w:b/>
                <w:lang/>
              </w:rPr>
              <w:t>:</w:t>
            </w:r>
          </w:p>
          <w:p w:rsidR="000519D4" w:rsidRPr="00183AC4" w:rsidRDefault="000519D4" w:rsidP="000519D4">
            <w:pPr>
              <w:pStyle w:val="BodyTextIndent"/>
              <w:spacing w:after="0"/>
              <w:ind w:left="60"/>
              <w:jc w:val="both"/>
              <w:rPr>
                <w:sz w:val="16"/>
                <w:szCs w:val="16"/>
              </w:rPr>
            </w:pPr>
            <w:r>
              <w:rPr>
                <w:sz w:val="16"/>
                <w:szCs w:val="16"/>
                <w:lang/>
              </w:rPr>
              <w:t>1.</w:t>
            </w:r>
            <w:r w:rsidRPr="00183AC4">
              <w:rPr>
                <w:sz w:val="16"/>
                <w:szCs w:val="16"/>
              </w:rPr>
              <w:t>Markovic-Denic L,  Cemerlic-Adjic N, Mihajlovic B, Pavlovic K, S Nicin S,  Golubovic M, Panic G, Fabri M. Surveillance and prevention of health care-associated infection in a hospital of cardiovascular diseases. EuroPrevent, 2011, Geneva, Switserland, 2011,  P415</w:t>
            </w:r>
          </w:p>
          <w:p w:rsidR="000519D4" w:rsidRPr="00183AC4" w:rsidRDefault="000519D4" w:rsidP="000519D4">
            <w:pPr>
              <w:pStyle w:val="BodyTextIndent"/>
              <w:spacing w:after="0"/>
              <w:ind w:left="60"/>
              <w:jc w:val="both"/>
              <w:rPr>
                <w:sz w:val="16"/>
                <w:szCs w:val="16"/>
              </w:rPr>
            </w:pPr>
            <w:r>
              <w:rPr>
                <w:sz w:val="16"/>
                <w:szCs w:val="16"/>
                <w:lang/>
              </w:rPr>
              <w:t>2.</w:t>
            </w:r>
            <w:r w:rsidRPr="00183AC4">
              <w:rPr>
                <w:sz w:val="16"/>
                <w:szCs w:val="16"/>
              </w:rPr>
              <w:t xml:space="preserve">Markovic-Denic L, B Mihajlovic, N Cemerlic-Adjic, K Pavlovic, S Nicin </w:t>
            </w:r>
            <w:hyperlink r:id="rId5" w:history="1">
              <w:r w:rsidRPr="00183AC4">
                <w:rPr>
                  <w:rStyle w:val="Hyperlink"/>
                  <w:rFonts w:eastAsiaTheme="majorEastAsia"/>
                  <w:color w:val="000000"/>
                  <w:sz w:val="16"/>
                  <w:szCs w:val="16"/>
                </w:rPr>
                <w:t>The effect of training program to reduce needlestick injuries</w:t>
              </w:r>
            </w:hyperlink>
            <w:r w:rsidRPr="00183AC4">
              <w:rPr>
                <w:color w:val="000000"/>
                <w:sz w:val="16"/>
                <w:szCs w:val="16"/>
              </w:rPr>
              <w:t>. ICPIC, 2011, Geneva.</w:t>
            </w:r>
            <w:r w:rsidRPr="00183AC4">
              <w:rPr>
                <w:sz w:val="16"/>
                <w:szCs w:val="16"/>
              </w:rPr>
              <w:t xml:space="preserve"> BMC Proc. 2011; 5(Suppl 6): P217</w:t>
            </w:r>
          </w:p>
          <w:p w:rsidR="000519D4" w:rsidRPr="00183AC4" w:rsidRDefault="000519D4" w:rsidP="000519D4">
            <w:pPr>
              <w:pStyle w:val="BodyTextIndent"/>
              <w:spacing w:after="0"/>
              <w:ind w:left="60"/>
              <w:jc w:val="both"/>
              <w:rPr>
                <w:sz w:val="16"/>
                <w:szCs w:val="16"/>
              </w:rPr>
            </w:pPr>
            <w:r>
              <w:rPr>
                <w:sz w:val="16"/>
                <w:szCs w:val="16"/>
                <w:lang/>
              </w:rPr>
              <w:t>3.</w:t>
            </w:r>
            <w:r w:rsidRPr="00183AC4">
              <w:rPr>
                <w:sz w:val="16"/>
                <w:szCs w:val="16"/>
              </w:rPr>
              <w:t xml:space="preserve">Markovic-Denic L, B Mijovic, S Jankovic. </w:t>
            </w:r>
            <w:r w:rsidRPr="00183AC4">
              <w:rPr>
                <w:sz w:val="16"/>
                <w:szCs w:val="16"/>
              </w:rPr>
              <w:fldChar w:fldCharType="begin"/>
            </w:r>
            <w:r w:rsidRPr="00183AC4">
              <w:rPr>
                <w:sz w:val="16"/>
                <w:szCs w:val="16"/>
              </w:rPr>
              <w:instrText>HYPERLINK "http://www.ncbi.nlm.nih.gov/pmc/articles/PMC3239624/?tool=pmcentrez"</w:instrText>
            </w:r>
            <w:r w:rsidRPr="00183AC4">
              <w:rPr>
                <w:sz w:val="16"/>
                <w:szCs w:val="16"/>
              </w:rPr>
              <w:fldChar w:fldCharType="separate"/>
            </w:r>
            <w:r w:rsidRPr="00183AC4">
              <w:rPr>
                <w:rStyle w:val="Hyperlink"/>
                <w:rFonts w:eastAsiaTheme="majorEastAsia"/>
                <w:color w:val="000000"/>
                <w:sz w:val="16"/>
                <w:szCs w:val="16"/>
              </w:rPr>
              <w:t>Hospital-acquired urinary tract infection: a case control study</w:t>
            </w:r>
            <w:r w:rsidRPr="00183AC4">
              <w:rPr>
                <w:sz w:val="16"/>
                <w:szCs w:val="16"/>
              </w:rPr>
              <w:fldChar w:fldCharType="end"/>
            </w:r>
            <w:r w:rsidRPr="00183AC4">
              <w:rPr>
                <w:sz w:val="16"/>
                <w:szCs w:val="16"/>
              </w:rPr>
              <w:t xml:space="preserve">. First International Conference on Prevention and Infection Control </w:t>
            </w:r>
            <w:proofErr w:type="gramStart"/>
            <w:r w:rsidRPr="00183AC4">
              <w:rPr>
                <w:sz w:val="16"/>
                <w:szCs w:val="16"/>
              </w:rPr>
              <w:t xml:space="preserve">( </w:t>
            </w:r>
            <w:r w:rsidRPr="00183AC4">
              <w:rPr>
                <w:color w:val="000000"/>
                <w:sz w:val="16"/>
                <w:szCs w:val="16"/>
              </w:rPr>
              <w:t>ICPIC</w:t>
            </w:r>
            <w:proofErr w:type="gramEnd"/>
            <w:r w:rsidRPr="00183AC4">
              <w:rPr>
                <w:color w:val="000000"/>
                <w:sz w:val="16"/>
                <w:szCs w:val="16"/>
              </w:rPr>
              <w:t>), 2011, Geneva.</w:t>
            </w:r>
            <w:r w:rsidRPr="00183AC4">
              <w:rPr>
                <w:sz w:val="16"/>
                <w:szCs w:val="16"/>
              </w:rPr>
              <w:t xml:space="preserve"> BMC Proc. 2011; 5(Suppl 6): P201.</w:t>
            </w:r>
          </w:p>
          <w:p w:rsidR="000519D4" w:rsidRPr="00183AC4" w:rsidRDefault="000519D4" w:rsidP="000519D4">
            <w:pPr>
              <w:pStyle w:val="BodyTextIndent"/>
              <w:spacing w:after="0"/>
              <w:ind w:left="60"/>
              <w:jc w:val="both"/>
              <w:rPr>
                <w:sz w:val="16"/>
                <w:szCs w:val="16"/>
              </w:rPr>
            </w:pPr>
            <w:r>
              <w:rPr>
                <w:bCs/>
                <w:sz w:val="16"/>
                <w:szCs w:val="16"/>
                <w:lang/>
              </w:rPr>
              <w:t>4.</w:t>
            </w:r>
            <w:r w:rsidRPr="00183AC4">
              <w:rPr>
                <w:bCs/>
                <w:sz w:val="16"/>
                <w:szCs w:val="16"/>
              </w:rPr>
              <w:t xml:space="preserve">Marković-Denic L, </w:t>
            </w:r>
            <w:r w:rsidRPr="00183AC4">
              <w:rPr>
                <w:bCs/>
                <w:sz w:val="16"/>
                <w:szCs w:val="16"/>
                <w:vertAlign w:val="superscript"/>
              </w:rPr>
              <w:t xml:space="preserve"> </w:t>
            </w:r>
            <w:r w:rsidRPr="00183AC4">
              <w:rPr>
                <w:bCs/>
                <w:sz w:val="16"/>
                <w:szCs w:val="16"/>
              </w:rPr>
              <w:t>Mihajlovic B, Čemerlic-Ađic N,  Nicin S, Fabri M, Pavlovic K</w:t>
            </w:r>
            <w:r w:rsidRPr="00183AC4">
              <w:rPr>
                <w:b/>
                <w:bCs/>
                <w:sz w:val="16"/>
                <w:szCs w:val="16"/>
              </w:rPr>
              <w:t xml:space="preserve">. </w:t>
            </w:r>
            <w:r w:rsidRPr="00183AC4">
              <w:rPr>
                <w:bCs/>
                <w:color w:val="000000"/>
                <w:sz w:val="16"/>
                <w:szCs w:val="16"/>
              </w:rPr>
              <w:t>Surgical-</w:t>
            </w:r>
            <w:proofErr w:type="gramStart"/>
            <w:r w:rsidRPr="00183AC4">
              <w:rPr>
                <w:bCs/>
                <w:color w:val="000000"/>
                <w:sz w:val="16"/>
                <w:szCs w:val="16"/>
              </w:rPr>
              <w:t>site  infection</w:t>
            </w:r>
            <w:proofErr w:type="gramEnd"/>
            <w:r w:rsidRPr="00183AC4">
              <w:rPr>
                <w:bCs/>
                <w:color w:val="000000"/>
                <w:sz w:val="16"/>
                <w:szCs w:val="16"/>
              </w:rPr>
              <w:t xml:space="preserve">  after  cardiac surgery. IFIC, Venice, 2011.</w:t>
            </w:r>
          </w:p>
          <w:p w:rsidR="000519D4" w:rsidRPr="00183AC4" w:rsidRDefault="000519D4" w:rsidP="000519D4">
            <w:pPr>
              <w:pStyle w:val="BodyTextIndent"/>
              <w:spacing w:after="0"/>
              <w:ind w:left="60"/>
              <w:jc w:val="both"/>
              <w:rPr>
                <w:sz w:val="16"/>
                <w:szCs w:val="16"/>
              </w:rPr>
            </w:pPr>
            <w:r>
              <w:rPr>
                <w:sz w:val="16"/>
                <w:szCs w:val="16"/>
                <w:lang/>
              </w:rPr>
              <w:t>5.</w:t>
            </w:r>
            <w:r w:rsidRPr="00183AC4">
              <w:rPr>
                <w:sz w:val="16"/>
                <w:szCs w:val="16"/>
              </w:rPr>
              <w:t xml:space="preserve">Markovic-Denic L, </w:t>
            </w:r>
            <w:r w:rsidRPr="00183AC4">
              <w:rPr>
                <w:bCs/>
                <w:color w:val="000000"/>
                <w:sz w:val="16"/>
                <w:szCs w:val="16"/>
              </w:rPr>
              <w:t>Cemerlic-Adjic N, Nicin S, Pavlovic K, Sigeti V, Mihajlovic B.</w:t>
            </w:r>
            <w:r w:rsidRPr="00183AC4">
              <w:rPr>
                <w:iCs/>
                <w:sz w:val="16"/>
                <w:szCs w:val="16"/>
                <w:lang w:val="en-GB"/>
              </w:rPr>
              <w:t xml:space="preserve"> Attitudes, practice and occupational exposure to body fluids among health care workers.</w:t>
            </w:r>
            <w:r w:rsidRPr="00183AC4">
              <w:rPr>
                <w:sz w:val="16"/>
                <w:szCs w:val="16"/>
              </w:rPr>
              <w:t xml:space="preserve"> Int J Infect Cotnrol, </w:t>
            </w:r>
            <w:r w:rsidRPr="00183AC4">
              <w:rPr>
                <w:bCs/>
                <w:color w:val="000000"/>
                <w:sz w:val="16"/>
                <w:szCs w:val="16"/>
              </w:rPr>
              <w:t>Twelfth Congress of the International Federation of Infection Control</w:t>
            </w:r>
            <w:r w:rsidRPr="00183AC4">
              <w:rPr>
                <w:sz w:val="16"/>
                <w:szCs w:val="16"/>
              </w:rPr>
              <w:t>. Abstract book. Zagreb, Croatia, 2012, P30.</w:t>
            </w:r>
          </w:p>
          <w:p w:rsidR="000519D4" w:rsidRPr="00183AC4" w:rsidRDefault="000519D4" w:rsidP="000519D4">
            <w:pPr>
              <w:ind w:left="60"/>
              <w:jc w:val="both"/>
              <w:rPr>
                <w:sz w:val="16"/>
                <w:szCs w:val="16"/>
                <w:lang w:val="sl-SI"/>
              </w:rPr>
            </w:pPr>
            <w:r>
              <w:rPr>
                <w:sz w:val="16"/>
                <w:szCs w:val="16"/>
                <w:lang/>
              </w:rPr>
              <w:t>6.</w:t>
            </w:r>
            <w:r w:rsidRPr="00183AC4">
              <w:rPr>
                <w:sz w:val="16"/>
                <w:szCs w:val="16"/>
              </w:rPr>
              <w:t>Markovic-Denic L. Hospital infections – current problem</w:t>
            </w:r>
            <w:proofErr w:type="gramStart"/>
            <w:r w:rsidRPr="00183AC4">
              <w:rPr>
                <w:sz w:val="16"/>
                <w:szCs w:val="16"/>
              </w:rPr>
              <w:t>;challenges</w:t>
            </w:r>
            <w:proofErr w:type="gramEnd"/>
            <w:r w:rsidRPr="00183AC4">
              <w:rPr>
                <w:sz w:val="16"/>
                <w:szCs w:val="16"/>
              </w:rPr>
              <w:t xml:space="preserve"> and limitations in hospital epidemiolog</w:t>
            </w:r>
            <w:r w:rsidRPr="00183AC4">
              <w:rPr>
                <w:sz w:val="16"/>
                <w:szCs w:val="16"/>
                <w:lang w:val="sl-SI"/>
              </w:rPr>
              <w:t xml:space="preserve">y </w:t>
            </w:r>
            <w:r w:rsidRPr="00183AC4">
              <w:rPr>
                <w:sz w:val="16"/>
                <w:szCs w:val="16"/>
              </w:rPr>
              <w:t xml:space="preserve"> in Serbia. Main lecture. 46. Days of preventive medicine. Internatiolna congres. Book of abstracts, Nis 2012, 157-158.</w:t>
            </w:r>
          </w:p>
          <w:p w:rsidR="000519D4" w:rsidRPr="00183AC4" w:rsidRDefault="000519D4" w:rsidP="000519D4">
            <w:pPr>
              <w:pStyle w:val="BodyTextIndent"/>
              <w:spacing w:after="0"/>
              <w:ind w:left="60"/>
              <w:jc w:val="both"/>
              <w:rPr>
                <w:sz w:val="16"/>
                <w:szCs w:val="16"/>
              </w:rPr>
            </w:pPr>
            <w:r>
              <w:rPr>
                <w:bCs/>
                <w:color w:val="000000"/>
                <w:sz w:val="16"/>
                <w:szCs w:val="16"/>
                <w:lang/>
              </w:rPr>
              <w:t>7.</w:t>
            </w:r>
            <w:r w:rsidRPr="00183AC4">
              <w:rPr>
                <w:bCs/>
                <w:color w:val="000000"/>
                <w:sz w:val="16"/>
                <w:szCs w:val="16"/>
              </w:rPr>
              <w:t>Mihajlovic B, Cemerlic-Adic N, Fabri M, Nicin N, Pavlovic K, Velicki L, Markovic-Denic L.</w:t>
            </w:r>
            <w:r w:rsidRPr="00183AC4">
              <w:rPr>
                <w:sz w:val="16"/>
                <w:szCs w:val="16"/>
              </w:rPr>
              <w:t xml:space="preserve"> </w:t>
            </w:r>
            <w:r w:rsidRPr="00183AC4">
              <w:rPr>
                <w:bCs/>
                <w:color w:val="00114C"/>
                <w:sz w:val="16"/>
                <w:szCs w:val="16"/>
              </w:rPr>
              <w:t xml:space="preserve">Surgical site infection after cardiac surgery: correlation between operative risk level and hospital length of stay. </w:t>
            </w:r>
            <w:r w:rsidRPr="00183AC4">
              <w:rPr>
                <w:sz w:val="16"/>
                <w:szCs w:val="16"/>
              </w:rPr>
              <w:t xml:space="preserve">Int J Infect Cotnrol, </w:t>
            </w:r>
            <w:r w:rsidRPr="00183AC4">
              <w:rPr>
                <w:bCs/>
                <w:color w:val="000000"/>
                <w:sz w:val="16"/>
                <w:szCs w:val="16"/>
              </w:rPr>
              <w:t>Twelfth Congress of the International Federation of Infection Control</w:t>
            </w:r>
            <w:r w:rsidRPr="00183AC4">
              <w:rPr>
                <w:sz w:val="16"/>
                <w:szCs w:val="16"/>
              </w:rPr>
              <w:t xml:space="preserve">. Abstract book. Zagreb, Croatia, 2012, P31. </w:t>
            </w:r>
          </w:p>
          <w:p w:rsidR="000519D4" w:rsidRPr="00183AC4" w:rsidRDefault="000519D4" w:rsidP="000519D4">
            <w:pPr>
              <w:pStyle w:val="BodyTextIndent"/>
              <w:spacing w:after="0"/>
              <w:ind w:left="60"/>
              <w:jc w:val="both"/>
              <w:rPr>
                <w:sz w:val="16"/>
                <w:szCs w:val="16"/>
              </w:rPr>
            </w:pPr>
            <w:r>
              <w:rPr>
                <w:sz w:val="16"/>
                <w:szCs w:val="16"/>
                <w:lang/>
              </w:rPr>
              <w:t>8.</w:t>
            </w:r>
            <w:r w:rsidRPr="00183AC4">
              <w:rPr>
                <w:sz w:val="16"/>
                <w:szCs w:val="16"/>
              </w:rPr>
              <w:t xml:space="preserve">Mioljevic V, Markovic-Denic L. </w:t>
            </w:r>
            <w:r w:rsidRPr="00183AC4">
              <w:rPr>
                <w:bCs/>
                <w:color w:val="00114C"/>
                <w:sz w:val="16"/>
                <w:szCs w:val="16"/>
              </w:rPr>
              <w:t>Risk factors of VRE colonization in patients hospitalized at the Clinic of Hematology, Clinical Center of Serbia</w:t>
            </w:r>
            <w:r w:rsidRPr="00183AC4">
              <w:rPr>
                <w:sz w:val="16"/>
                <w:szCs w:val="16"/>
              </w:rPr>
              <w:t xml:space="preserve"> Int J Infect Cotnrol, </w:t>
            </w:r>
            <w:proofErr w:type="gramStart"/>
            <w:r w:rsidRPr="00183AC4">
              <w:rPr>
                <w:bCs/>
                <w:color w:val="000000"/>
                <w:sz w:val="16"/>
                <w:szCs w:val="16"/>
              </w:rPr>
              <w:t>Twelfth</w:t>
            </w:r>
            <w:proofErr w:type="gramEnd"/>
            <w:r w:rsidRPr="00183AC4">
              <w:rPr>
                <w:bCs/>
                <w:color w:val="000000"/>
                <w:sz w:val="16"/>
                <w:szCs w:val="16"/>
              </w:rPr>
              <w:t xml:space="preserve"> Congress of the International Federation of Infection Control</w:t>
            </w:r>
            <w:r w:rsidRPr="00183AC4">
              <w:rPr>
                <w:sz w:val="16"/>
                <w:szCs w:val="16"/>
              </w:rPr>
              <w:t>. Abstract book. Zagreb, Croatia, 2012, P33.</w:t>
            </w:r>
          </w:p>
          <w:p w:rsidR="000519D4" w:rsidRPr="00183AC4" w:rsidRDefault="000519D4" w:rsidP="000519D4">
            <w:pPr>
              <w:pStyle w:val="BodyTextIndent"/>
              <w:spacing w:after="0"/>
              <w:ind w:left="0"/>
              <w:jc w:val="both"/>
              <w:rPr>
                <w:sz w:val="16"/>
                <w:szCs w:val="16"/>
              </w:rPr>
            </w:pPr>
            <w:r>
              <w:rPr>
                <w:sz w:val="16"/>
                <w:szCs w:val="16"/>
                <w:lang/>
              </w:rPr>
              <w:t>9.</w:t>
            </w:r>
            <w:r w:rsidRPr="00183AC4">
              <w:rPr>
                <w:sz w:val="16"/>
                <w:szCs w:val="16"/>
              </w:rPr>
              <w:t>Markovic-Denic L. Knowledge and occupational exposure to blood and body fluids among medical students 2nd International Conference on Prevention and Infection Control (ICPIC) 2013, Geneva, Antimicrobial Resistance and Infection Control 2013, 2(Suppl 1):P309</w:t>
            </w:r>
          </w:p>
          <w:p w:rsidR="000519D4" w:rsidRPr="00183AC4" w:rsidRDefault="000519D4" w:rsidP="000519D4">
            <w:pPr>
              <w:pStyle w:val="BodyTextIndent"/>
              <w:spacing w:after="0"/>
              <w:ind w:left="0"/>
              <w:jc w:val="both"/>
              <w:rPr>
                <w:sz w:val="16"/>
                <w:szCs w:val="16"/>
              </w:rPr>
            </w:pPr>
            <w:r>
              <w:rPr>
                <w:sz w:val="16"/>
                <w:szCs w:val="16"/>
                <w:lang/>
              </w:rPr>
              <w:t>10.</w:t>
            </w:r>
            <w:r w:rsidRPr="00183AC4">
              <w:rPr>
                <w:sz w:val="16"/>
                <w:szCs w:val="16"/>
              </w:rPr>
              <w:t xml:space="preserve">Markovic-Denic L, Todorovic J, Djuric O, Bojanic J, Mijovic B, Marusic V, Djuric D. </w:t>
            </w:r>
            <w:r w:rsidRPr="00183AC4">
              <w:rPr>
                <w:bCs/>
                <w:sz w:val="16"/>
                <w:szCs w:val="16"/>
              </w:rPr>
              <w:t>Medical students' knowledge about ebola infection control measures. ICPIC 2017; Antimicrobial Resistance&amp;Infection Control 2017; 6(Suppl 3):52:17-ABS, 1681.</w:t>
            </w:r>
          </w:p>
          <w:p w:rsidR="000519D4" w:rsidRPr="00183AC4" w:rsidRDefault="000519D4" w:rsidP="000519D4">
            <w:pPr>
              <w:pStyle w:val="BodyTextIndent"/>
              <w:spacing w:after="0"/>
              <w:ind w:left="0"/>
              <w:jc w:val="both"/>
              <w:rPr>
                <w:sz w:val="16"/>
                <w:szCs w:val="16"/>
              </w:rPr>
            </w:pPr>
            <w:r>
              <w:rPr>
                <w:bCs/>
                <w:sz w:val="16"/>
                <w:szCs w:val="16"/>
                <w:lang/>
              </w:rPr>
              <w:t>11.</w:t>
            </w:r>
            <w:r w:rsidRPr="00183AC4">
              <w:rPr>
                <w:sz w:val="16"/>
                <w:szCs w:val="16"/>
              </w:rPr>
              <w:t>Djuric</w:t>
            </w:r>
            <w:r w:rsidRPr="00183AC4">
              <w:rPr>
                <w:sz w:val="16"/>
                <w:szCs w:val="16"/>
                <w:vertAlign w:val="superscript"/>
              </w:rPr>
              <w:t xml:space="preserve"> </w:t>
            </w:r>
            <w:r w:rsidRPr="00183AC4">
              <w:rPr>
                <w:sz w:val="16"/>
                <w:szCs w:val="16"/>
              </w:rPr>
              <w:t>O, Markovic-Denic L, Jovanovic B M, Vesna Bumbasirevic V.Comparison of CDC/NHSN surveillance definitions and ECDC criteria in diagnosis of health care associated infections in Serbian ICU patients. 4th International Conference on Prevention and Infection Control (ICPIC), Geneva</w:t>
            </w:r>
            <w:r w:rsidRPr="00183AC4">
              <w:rPr>
                <w:bCs/>
                <w:sz w:val="16"/>
                <w:szCs w:val="16"/>
              </w:rPr>
              <w:t xml:space="preserve"> 2017; Antimicrobial Resistance&amp;Infection Control 2017; 6(Suppl 3):52:17-ABS, 1648.</w:t>
            </w:r>
          </w:p>
          <w:p w:rsidR="000519D4" w:rsidRPr="00183AC4" w:rsidRDefault="000519D4" w:rsidP="000519D4">
            <w:pPr>
              <w:pStyle w:val="ListParagraph"/>
              <w:ind w:left="0"/>
              <w:rPr>
                <w:sz w:val="16"/>
                <w:szCs w:val="16"/>
              </w:rPr>
            </w:pPr>
            <w:r>
              <w:rPr>
                <w:sz w:val="16"/>
                <w:szCs w:val="16"/>
                <w:lang/>
              </w:rPr>
              <w:t>12.</w:t>
            </w:r>
            <w:r w:rsidRPr="00183AC4">
              <w:rPr>
                <w:sz w:val="16"/>
                <w:szCs w:val="16"/>
              </w:rPr>
              <w:t>Marković-Denić L. IV Nacionalna studija prevalencije bolničkih infekcija i potrošnje antibiotika. 14. Kongres farmakologa Srbije. 4 kongres kliničke farmakologije Srbije sa međunarodnim učešćem. Novi Sad, 2019.</w:t>
            </w:r>
          </w:p>
          <w:p w:rsidR="000519D4" w:rsidRPr="00183AC4" w:rsidRDefault="000519D4" w:rsidP="000519D4">
            <w:pPr>
              <w:pStyle w:val="ListParagraph"/>
              <w:ind w:left="0"/>
              <w:rPr>
                <w:sz w:val="16"/>
                <w:szCs w:val="16"/>
              </w:rPr>
            </w:pPr>
            <w:r>
              <w:rPr>
                <w:sz w:val="16"/>
                <w:szCs w:val="16"/>
                <w:lang/>
              </w:rPr>
              <w:t>13.</w:t>
            </w:r>
            <w:r w:rsidRPr="00183AC4">
              <w:rPr>
                <w:sz w:val="16"/>
                <w:szCs w:val="16"/>
              </w:rPr>
              <w:t>Markovic-Denic L, Suljagic V, Dragovac G, Mioljevic V, Mijovic B, Cirkovic I. Four national point prevalence surveys of healthcare-associated infections in serbia; what we have learned? 5th International Conference on Prevention and Infection Control (ICPIC) 2019, Geneva. Antimicrobial Resistance and Infection Control 2019, 8(Suppl 1):148, P177.</w:t>
            </w:r>
          </w:p>
          <w:p w:rsidR="000519D4" w:rsidRPr="00183AC4" w:rsidRDefault="000519D4" w:rsidP="000519D4">
            <w:pPr>
              <w:pStyle w:val="ListParagraph"/>
              <w:ind w:left="360"/>
              <w:rPr>
                <w:sz w:val="16"/>
                <w:szCs w:val="16"/>
              </w:rPr>
            </w:pPr>
            <w:r>
              <w:rPr>
                <w:sz w:val="16"/>
                <w:szCs w:val="16"/>
                <w:lang/>
              </w:rPr>
              <w:t>14.</w:t>
            </w:r>
            <w:r w:rsidRPr="00183AC4">
              <w:rPr>
                <w:sz w:val="16"/>
                <w:szCs w:val="16"/>
              </w:rPr>
              <w:t>Djordjevic Z, Dragovac G, Krtinic G, Janicijevic I, Rakic V, Markovic-Denic L. First national prevalence study of healthcare-associated infections and antibiotic use in Serbian long-term care facilities. 5th International Conference on Prevention and Infection Control (ICPIC) 2019, Geneva. Resistance and Infection Control 2019, 8(Suppl 1):148, P206.</w:t>
            </w:r>
          </w:p>
          <w:p w:rsidR="000519D4" w:rsidRPr="00183AC4" w:rsidRDefault="000519D4" w:rsidP="000519D4">
            <w:pPr>
              <w:rPr>
                <w:sz w:val="16"/>
                <w:szCs w:val="16"/>
              </w:rPr>
            </w:pPr>
          </w:p>
          <w:p w:rsidR="000519D4" w:rsidRPr="000519D4" w:rsidRDefault="000519D4" w:rsidP="00CE6CB0">
            <w:pPr>
              <w:spacing w:after="200" w:line="276" w:lineRule="auto"/>
              <w:rPr>
                <w:b/>
                <w:lang/>
              </w:rPr>
            </w:pPr>
          </w:p>
          <w:p w:rsidR="000519D4" w:rsidRPr="000519D4" w:rsidRDefault="000519D4" w:rsidP="00CE6CB0">
            <w:pPr>
              <w:spacing w:after="200" w:line="276" w:lineRule="auto"/>
              <w:rPr>
                <w:lang/>
              </w:rPr>
            </w:pPr>
          </w:p>
          <w:p w:rsidR="00CE6CB0" w:rsidRPr="00CE6CB0" w:rsidRDefault="00CE6CB0" w:rsidP="001C4565">
            <w:pPr>
              <w:rPr>
                <w:lang/>
              </w:rPr>
            </w:pPr>
          </w:p>
        </w:tc>
      </w:tr>
      <w:tr w:rsidR="000519D4" w:rsidTr="000519D4">
        <w:trPr>
          <w:trHeight w:hRule="exact" w:val="4830"/>
        </w:trPr>
        <w:tc>
          <w:tcPr>
            <w:tcW w:w="278"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lastRenderedPageBreak/>
              <w:t>8</w:t>
            </w:r>
          </w:p>
        </w:tc>
        <w:tc>
          <w:tcPr>
            <w:tcW w:w="2143"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3"/>
            </w:pPr>
            <w:r>
              <w:t>Књига</w:t>
            </w:r>
            <w:r>
              <w:rPr>
                <w:spacing w:val="35"/>
              </w:rPr>
              <w:t xml:space="preserve"> </w:t>
            </w:r>
            <w:r>
              <w:t>из</w:t>
            </w:r>
            <w:r>
              <w:rPr>
                <w:spacing w:val="34"/>
              </w:rPr>
              <w:t xml:space="preserve"> </w:t>
            </w:r>
            <w:r>
              <w:rPr>
                <w:spacing w:val="1"/>
              </w:rPr>
              <w:t>р</w:t>
            </w:r>
            <w:r>
              <w:t>е</w:t>
            </w:r>
            <w:r>
              <w:rPr>
                <w:spacing w:val="-2"/>
              </w:rPr>
              <w:t>л</w:t>
            </w:r>
            <w:r>
              <w:t>евантне</w:t>
            </w:r>
            <w:r>
              <w:rPr>
                <w:spacing w:val="34"/>
              </w:rPr>
              <w:t xml:space="preserve"> </w:t>
            </w:r>
            <w:r>
              <w:t>обла</w:t>
            </w:r>
            <w:r>
              <w:rPr>
                <w:spacing w:val="-1"/>
              </w:rPr>
              <w:t>с</w:t>
            </w:r>
            <w:r>
              <w:t>ти,</w:t>
            </w:r>
            <w:r>
              <w:rPr>
                <w:spacing w:val="34"/>
              </w:rPr>
              <w:t xml:space="preserve"> </w:t>
            </w:r>
            <w:r>
              <w:rPr>
                <w:spacing w:val="1"/>
              </w:rPr>
              <w:t>о</w:t>
            </w:r>
            <w:r>
              <w:rPr>
                <w:spacing w:val="-1"/>
              </w:rPr>
              <w:t>д</w:t>
            </w:r>
            <w:r>
              <w:rPr>
                <w:spacing w:val="1"/>
              </w:rPr>
              <w:t>о</w:t>
            </w:r>
            <w:r>
              <w:t>брен</w:t>
            </w:r>
            <w:r>
              <w:rPr>
                <w:spacing w:val="34"/>
              </w:rPr>
              <w:t xml:space="preserve"> </w:t>
            </w:r>
            <w:r>
              <w:rPr>
                <w:spacing w:val="-2"/>
              </w:rPr>
              <w:t>у</w:t>
            </w:r>
            <w:r>
              <w:t>џбеник</w:t>
            </w:r>
          </w:p>
          <w:p w:rsidR="005A62C3" w:rsidRDefault="00662426" w:rsidP="005A62C3">
            <w:pPr>
              <w:spacing w:line="220" w:lineRule="exact"/>
              <w:ind w:left="102" w:right="72"/>
              <w:jc w:val="both"/>
            </w:pPr>
            <w:r>
              <w:t xml:space="preserve">за </w:t>
            </w:r>
            <w:r>
              <w:rPr>
                <w:spacing w:val="31"/>
              </w:rPr>
              <w:t xml:space="preserve"> </w:t>
            </w:r>
            <w:r>
              <w:rPr>
                <w:spacing w:val="-1"/>
              </w:rPr>
              <w:t>у</w:t>
            </w:r>
            <w:r>
              <w:t xml:space="preserve">жу </w:t>
            </w:r>
            <w:r>
              <w:rPr>
                <w:spacing w:val="31"/>
              </w:rPr>
              <w:t xml:space="preserve"> </w:t>
            </w:r>
            <w:r>
              <w:rPr>
                <w:spacing w:val="1"/>
              </w:rPr>
              <w:t>о</w:t>
            </w:r>
            <w:r>
              <w:t xml:space="preserve">бласт </w:t>
            </w:r>
            <w:r>
              <w:rPr>
                <w:spacing w:val="31"/>
              </w:rPr>
              <w:t xml:space="preserve"> </w:t>
            </w:r>
            <w:r>
              <w:t xml:space="preserve">за </w:t>
            </w:r>
            <w:r>
              <w:rPr>
                <w:spacing w:val="31"/>
              </w:rPr>
              <w:t xml:space="preserve"> </w:t>
            </w:r>
            <w:r>
              <w:t xml:space="preserve">коју </w:t>
            </w:r>
            <w:r>
              <w:rPr>
                <w:spacing w:val="30"/>
              </w:rPr>
              <w:t xml:space="preserve"> </w:t>
            </w:r>
            <w:r>
              <w:t xml:space="preserve">је </w:t>
            </w:r>
            <w:r>
              <w:rPr>
                <w:spacing w:val="31"/>
              </w:rPr>
              <w:t xml:space="preserve"> </w:t>
            </w:r>
            <w:r>
              <w:t xml:space="preserve">биран, </w:t>
            </w:r>
            <w:r>
              <w:rPr>
                <w:spacing w:val="31"/>
              </w:rPr>
              <w:t xml:space="preserve"> </w:t>
            </w:r>
            <w:r>
              <w:t>по</w:t>
            </w:r>
            <w:r>
              <w:rPr>
                <w:spacing w:val="-2"/>
              </w:rPr>
              <w:t>г</w:t>
            </w:r>
            <w:r>
              <w:t xml:space="preserve">лавље </w:t>
            </w:r>
            <w:r>
              <w:rPr>
                <w:spacing w:val="31"/>
              </w:rPr>
              <w:t xml:space="preserve"> </w:t>
            </w:r>
            <w:r>
              <w:t xml:space="preserve">у </w:t>
            </w:r>
            <w:r>
              <w:rPr>
                <w:spacing w:val="1"/>
              </w:rPr>
              <w:t>о</w:t>
            </w:r>
            <w:r>
              <w:rPr>
                <w:spacing w:val="-1"/>
              </w:rPr>
              <w:t>д</w:t>
            </w:r>
            <w:r>
              <w:rPr>
                <w:spacing w:val="1"/>
              </w:rPr>
              <w:t>о</w:t>
            </w:r>
            <w:r>
              <w:t>б</w:t>
            </w:r>
            <w:r>
              <w:rPr>
                <w:spacing w:val="1"/>
              </w:rPr>
              <w:t>р</w:t>
            </w:r>
            <w:r>
              <w:t>е</w:t>
            </w:r>
            <w:r>
              <w:rPr>
                <w:spacing w:val="-2"/>
              </w:rPr>
              <w:t>н</w:t>
            </w:r>
            <w:r>
              <w:rPr>
                <w:spacing w:val="1"/>
              </w:rPr>
              <w:t>о</w:t>
            </w:r>
            <w:r>
              <w:t xml:space="preserve">м </w:t>
            </w:r>
            <w:r>
              <w:rPr>
                <w:spacing w:val="11"/>
              </w:rPr>
              <w:t xml:space="preserve"> </w:t>
            </w:r>
            <w:r>
              <w:rPr>
                <w:spacing w:val="-2"/>
              </w:rPr>
              <w:t>у</w:t>
            </w:r>
            <w:r>
              <w:t xml:space="preserve">џбенику </w:t>
            </w:r>
            <w:r>
              <w:rPr>
                <w:spacing w:val="10"/>
              </w:rPr>
              <w:t xml:space="preserve"> </w:t>
            </w:r>
            <w:r>
              <w:t xml:space="preserve">за </w:t>
            </w:r>
            <w:r>
              <w:rPr>
                <w:spacing w:val="10"/>
              </w:rPr>
              <w:t xml:space="preserve"> </w:t>
            </w:r>
            <w:r>
              <w:rPr>
                <w:spacing w:val="1"/>
              </w:rPr>
              <w:t>у</w:t>
            </w:r>
            <w:r>
              <w:t xml:space="preserve">жу </w:t>
            </w:r>
            <w:r>
              <w:rPr>
                <w:spacing w:val="10"/>
              </w:rPr>
              <w:t xml:space="preserve"> </w:t>
            </w:r>
            <w:r>
              <w:rPr>
                <w:spacing w:val="1"/>
              </w:rPr>
              <w:t>о</w:t>
            </w:r>
            <w:r>
              <w:t xml:space="preserve">бласт </w:t>
            </w:r>
            <w:r>
              <w:rPr>
                <w:spacing w:val="10"/>
              </w:rPr>
              <w:t xml:space="preserve"> </w:t>
            </w:r>
            <w:r>
              <w:t xml:space="preserve">за </w:t>
            </w:r>
            <w:r>
              <w:rPr>
                <w:spacing w:val="10"/>
              </w:rPr>
              <w:t xml:space="preserve"> </w:t>
            </w:r>
            <w:r>
              <w:t>к</w:t>
            </w:r>
            <w:r>
              <w:rPr>
                <w:spacing w:val="1"/>
              </w:rPr>
              <w:t>ој</w:t>
            </w:r>
            <w:r>
              <w:t xml:space="preserve">у </w:t>
            </w:r>
            <w:r>
              <w:rPr>
                <w:spacing w:val="10"/>
              </w:rPr>
              <w:t xml:space="preserve"> </w:t>
            </w:r>
            <w:r>
              <w:t>је</w:t>
            </w:r>
            <w:r w:rsidR="005A62C3">
              <w:t xml:space="preserve"> би</w:t>
            </w:r>
            <w:r w:rsidR="005A62C3">
              <w:rPr>
                <w:spacing w:val="1"/>
              </w:rPr>
              <w:t>р</w:t>
            </w:r>
            <w:r w:rsidR="005A62C3">
              <w:t xml:space="preserve">ан    </w:t>
            </w:r>
            <w:r w:rsidR="005A62C3">
              <w:rPr>
                <w:spacing w:val="17"/>
              </w:rPr>
              <w:t xml:space="preserve"> </w:t>
            </w:r>
            <w:r w:rsidR="005A62C3">
              <w:t xml:space="preserve">или    </w:t>
            </w:r>
            <w:r w:rsidR="005A62C3">
              <w:rPr>
                <w:spacing w:val="17"/>
              </w:rPr>
              <w:t xml:space="preserve"> </w:t>
            </w:r>
            <w:r w:rsidR="005A62C3">
              <w:t>п</w:t>
            </w:r>
            <w:r w:rsidR="005A62C3">
              <w:rPr>
                <w:spacing w:val="1"/>
              </w:rPr>
              <w:t>р</w:t>
            </w:r>
            <w:r w:rsidR="005A62C3">
              <w:t>ев</w:t>
            </w:r>
            <w:r w:rsidR="005A62C3">
              <w:rPr>
                <w:spacing w:val="1"/>
              </w:rPr>
              <w:t>о</w:t>
            </w:r>
            <w:r w:rsidR="005A62C3">
              <w:t xml:space="preserve">д    </w:t>
            </w:r>
            <w:r w:rsidR="005A62C3">
              <w:rPr>
                <w:spacing w:val="16"/>
              </w:rPr>
              <w:t xml:space="preserve"> </w:t>
            </w:r>
            <w:r w:rsidR="005A62C3">
              <w:t>ин</w:t>
            </w:r>
            <w:r w:rsidR="005A62C3">
              <w:rPr>
                <w:spacing w:val="1"/>
              </w:rPr>
              <w:t>о</w:t>
            </w:r>
            <w:r w:rsidR="005A62C3">
              <w:t>ст</w:t>
            </w:r>
            <w:r w:rsidR="005A62C3">
              <w:rPr>
                <w:spacing w:val="1"/>
              </w:rPr>
              <w:t>р</w:t>
            </w:r>
            <w:r w:rsidR="005A62C3">
              <w:t>а</w:t>
            </w:r>
            <w:r w:rsidR="005A62C3">
              <w:rPr>
                <w:spacing w:val="-2"/>
              </w:rPr>
              <w:t>н</w:t>
            </w:r>
            <w:r w:rsidR="005A62C3">
              <w:rPr>
                <w:spacing w:val="1"/>
              </w:rPr>
              <w:t>о</w:t>
            </w:r>
            <w:r w:rsidR="005A62C3">
              <w:t xml:space="preserve">г    </w:t>
            </w:r>
            <w:r w:rsidR="005A62C3">
              <w:rPr>
                <w:spacing w:val="17"/>
              </w:rPr>
              <w:t xml:space="preserve"> </w:t>
            </w:r>
            <w:r w:rsidR="005A62C3">
              <w:t>уџбеника</w:t>
            </w:r>
          </w:p>
          <w:p w:rsidR="00E47944" w:rsidRDefault="005A62C3" w:rsidP="005A62C3">
            <w:pPr>
              <w:spacing w:before="18" w:line="259" w:lineRule="auto"/>
              <w:ind w:left="102" w:right="66"/>
            </w:pPr>
            <w:proofErr w:type="gramStart"/>
            <w:r>
              <w:t>о</w:t>
            </w:r>
            <w:r>
              <w:rPr>
                <w:spacing w:val="-1"/>
              </w:rPr>
              <w:t>д</w:t>
            </w:r>
            <w:r>
              <w:t>обре</w:t>
            </w:r>
            <w:r>
              <w:rPr>
                <w:spacing w:val="-2"/>
              </w:rPr>
              <w:t>н</w:t>
            </w:r>
            <w:r>
              <w:rPr>
                <w:spacing w:val="1"/>
              </w:rPr>
              <w:t>о</w:t>
            </w:r>
            <w:r>
              <w:t>г</w:t>
            </w:r>
            <w:proofErr w:type="gramEnd"/>
            <w:r>
              <w:rPr>
                <w:spacing w:val="1"/>
              </w:rPr>
              <w:t xml:space="preserve"> </w:t>
            </w:r>
            <w:r>
              <w:t xml:space="preserve">за </w:t>
            </w:r>
            <w:r>
              <w:rPr>
                <w:spacing w:val="-1"/>
              </w:rPr>
              <w:t>у</w:t>
            </w:r>
            <w:r>
              <w:t>жу</w:t>
            </w:r>
            <w:r>
              <w:rPr>
                <w:spacing w:val="1"/>
              </w:rPr>
              <w:t xml:space="preserve"> о</w:t>
            </w:r>
            <w:r>
              <w:t>бласт за</w:t>
            </w:r>
            <w:r>
              <w:rPr>
                <w:spacing w:val="2"/>
              </w:rPr>
              <w:t xml:space="preserve"> </w:t>
            </w:r>
            <w:r>
              <w:t>к</w:t>
            </w:r>
            <w:r>
              <w:rPr>
                <w:spacing w:val="-1"/>
              </w:rPr>
              <w:t>о</w:t>
            </w:r>
            <w:r>
              <w:t xml:space="preserve">ју </w:t>
            </w:r>
            <w:r>
              <w:rPr>
                <w:spacing w:val="1"/>
              </w:rPr>
              <w:t>ј</w:t>
            </w:r>
            <w:r>
              <w:t>е биран, о</w:t>
            </w:r>
            <w:r>
              <w:rPr>
                <w:spacing w:val="-1"/>
              </w:rPr>
              <w:t>б</w:t>
            </w:r>
            <w:r>
              <w:t>јав</w:t>
            </w:r>
            <w:r>
              <w:rPr>
                <w:spacing w:val="-1"/>
              </w:rPr>
              <w:t>љ</w:t>
            </w:r>
            <w:r>
              <w:t>ени</w:t>
            </w:r>
            <w:r>
              <w:rPr>
                <w:spacing w:val="2"/>
              </w:rPr>
              <w:t xml:space="preserve"> </w:t>
            </w:r>
            <w:r>
              <w:t>у периоду од</w:t>
            </w:r>
            <w:r>
              <w:rPr>
                <w:spacing w:val="1"/>
              </w:rPr>
              <w:t xml:space="preserve"> </w:t>
            </w:r>
            <w:r>
              <w:rPr>
                <w:spacing w:val="-2"/>
              </w:rPr>
              <w:t>и</w:t>
            </w:r>
            <w:r>
              <w:t>зб</w:t>
            </w:r>
            <w:r>
              <w:rPr>
                <w:spacing w:val="-1"/>
              </w:rPr>
              <w:t>о</w:t>
            </w:r>
            <w:r>
              <w:t>ра</w:t>
            </w:r>
            <w:r>
              <w:rPr>
                <w:spacing w:val="2"/>
              </w:rPr>
              <w:t xml:space="preserve"> </w:t>
            </w:r>
            <w:r>
              <w:t>у нас</w:t>
            </w:r>
            <w:r>
              <w:rPr>
                <w:spacing w:val="-1"/>
              </w:rPr>
              <w:t>т</w:t>
            </w:r>
            <w:r>
              <w:t>авничко звање.</w:t>
            </w:r>
          </w:p>
        </w:tc>
        <w:tc>
          <w:tcPr>
            <w:tcW w:w="3397" w:type="dxa"/>
            <w:tcBorders>
              <w:top w:val="single" w:sz="5" w:space="0" w:color="000000"/>
              <w:left w:val="single" w:sz="5" w:space="0" w:color="000000"/>
              <w:bottom w:val="single" w:sz="5" w:space="0" w:color="000000"/>
              <w:right w:val="single" w:sz="5" w:space="0" w:color="000000"/>
            </w:tcBorders>
          </w:tcPr>
          <w:p w:rsidR="001C4565" w:rsidRPr="00056B5D" w:rsidRDefault="00056B5D">
            <w:r>
              <w:t xml:space="preserve"> 5</w:t>
            </w:r>
          </w:p>
        </w:tc>
        <w:tc>
          <w:tcPr>
            <w:tcW w:w="0" w:type="auto"/>
            <w:tcBorders>
              <w:top w:val="single" w:sz="5" w:space="0" w:color="000000"/>
              <w:left w:val="single" w:sz="5" w:space="0" w:color="000000"/>
              <w:bottom w:val="single" w:sz="5" w:space="0" w:color="000000"/>
              <w:right w:val="single" w:sz="5" w:space="0" w:color="000000"/>
            </w:tcBorders>
          </w:tcPr>
          <w:p w:rsidR="00056B5D" w:rsidRPr="00056B5D" w:rsidRDefault="00056B5D" w:rsidP="00056B5D">
            <w:pPr>
              <w:autoSpaceDE w:val="0"/>
              <w:autoSpaceDN w:val="0"/>
              <w:adjustRightInd w:val="0"/>
            </w:pPr>
            <w:proofErr w:type="gramStart"/>
            <w:r w:rsidRPr="00056B5D">
              <w:t>1.Marković</w:t>
            </w:r>
            <w:proofErr w:type="gramEnd"/>
            <w:r w:rsidRPr="00056B5D">
              <w:t>-Denić Lj. Vrednovanje naučnog dela. Poglavlje 35.U: Šipetić-Grujučić S, Lalić</w:t>
            </w:r>
          </w:p>
          <w:p w:rsidR="00056B5D" w:rsidRPr="00056B5D" w:rsidRDefault="00056B5D" w:rsidP="00056B5D">
            <w:pPr>
              <w:autoSpaceDE w:val="0"/>
              <w:autoSpaceDN w:val="0"/>
              <w:adjustRightInd w:val="0"/>
            </w:pPr>
            <w:r w:rsidRPr="00056B5D">
              <w:t>N. Napisati, objaviti prezentovati i vrednovati naučno delo. Medicinski fakultet univerziteta</w:t>
            </w:r>
          </w:p>
          <w:p w:rsidR="00056B5D" w:rsidRPr="00056B5D" w:rsidRDefault="00056B5D" w:rsidP="00056B5D">
            <w:pPr>
              <w:autoSpaceDE w:val="0"/>
              <w:autoSpaceDN w:val="0"/>
              <w:adjustRightInd w:val="0"/>
            </w:pPr>
            <w:proofErr w:type="gramStart"/>
            <w:r w:rsidRPr="00056B5D">
              <w:t>u</w:t>
            </w:r>
            <w:proofErr w:type="gramEnd"/>
            <w:r w:rsidRPr="00056B5D">
              <w:t xml:space="preserve"> Beogradu, 2016.</w:t>
            </w:r>
          </w:p>
          <w:p w:rsidR="00056B5D" w:rsidRPr="00056B5D" w:rsidRDefault="00056B5D" w:rsidP="00056B5D">
            <w:pPr>
              <w:autoSpaceDE w:val="0"/>
              <w:autoSpaceDN w:val="0"/>
              <w:adjustRightInd w:val="0"/>
            </w:pPr>
            <w:r w:rsidRPr="00056B5D">
              <w:t>2. Marković-Denić Lj. Poglavlja u Praktikumu iz epidemiologije. Medicinski fakultet 2016</w:t>
            </w:r>
          </w:p>
          <w:p w:rsidR="00056B5D" w:rsidRPr="00056B5D" w:rsidRDefault="00056B5D" w:rsidP="00056B5D">
            <w:pPr>
              <w:autoSpaceDE w:val="0"/>
              <w:autoSpaceDN w:val="0"/>
              <w:adjustRightInd w:val="0"/>
            </w:pPr>
            <w:r w:rsidRPr="00056B5D">
              <w:t>3. Marković-Denić Lj, Pekmezović T, Grujičić Šipetić S. (urednici). Praktikum iz</w:t>
            </w:r>
          </w:p>
          <w:p w:rsidR="00056B5D" w:rsidRPr="00056B5D" w:rsidRDefault="00056B5D" w:rsidP="00056B5D">
            <w:pPr>
              <w:autoSpaceDE w:val="0"/>
              <w:autoSpaceDN w:val="0"/>
              <w:adjustRightInd w:val="0"/>
            </w:pPr>
            <w:proofErr w:type="gramStart"/>
            <w:r w:rsidRPr="00056B5D">
              <w:t>epidemiologije</w:t>
            </w:r>
            <w:proofErr w:type="gramEnd"/>
            <w:r w:rsidRPr="00056B5D">
              <w:t>. Libri Medicorum, Beograd, 2018.</w:t>
            </w:r>
          </w:p>
          <w:p w:rsidR="00056B5D" w:rsidRPr="00056B5D" w:rsidRDefault="00056B5D" w:rsidP="00056B5D">
            <w:pPr>
              <w:autoSpaceDE w:val="0"/>
              <w:autoSpaceDN w:val="0"/>
              <w:adjustRightInd w:val="0"/>
            </w:pPr>
            <w:r w:rsidRPr="00056B5D">
              <w:t>4. Gazibara T, Grgurević A, Grujičić S, Kisić-Tepavčević D, Maksimović J, Maksimović</w:t>
            </w:r>
          </w:p>
          <w:p w:rsidR="00056B5D" w:rsidRPr="00056B5D" w:rsidRDefault="00056B5D" w:rsidP="00056B5D">
            <w:pPr>
              <w:autoSpaceDE w:val="0"/>
              <w:autoSpaceDN w:val="0"/>
              <w:adjustRightInd w:val="0"/>
            </w:pPr>
            <w:r w:rsidRPr="00056B5D">
              <w:t>N, Marić G, Marković-Denić Lj,</w:t>
            </w:r>
            <w:r>
              <w:rPr>
                <w:sz w:val="24"/>
                <w:szCs w:val="24"/>
              </w:rPr>
              <w:t xml:space="preserve"> </w:t>
            </w:r>
            <w:r w:rsidRPr="00056B5D">
              <w:t>Marušić V, Pekmezović T, Vujčić I, Zarić M. Workbook</w:t>
            </w:r>
          </w:p>
          <w:p w:rsidR="00056B5D" w:rsidRPr="00056B5D" w:rsidRDefault="00056B5D" w:rsidP="00056B5D">
            <w:pPr>
              <w:autoSpaceDE w:val="0"/>
              <w:autoSpaceDN w:val="0"/>
              <w:adjustRightInd w:val="0"/>
            </w:pPr>
            <w:proofErr w:type="gramStart"/>
            <w:r w:rsidRPr="00056B5D">
              <w:t>of</w:t>
            </w:r>
            <w:proofErr w:type="gramEnd"/>
            <w:r w:rsidRPr="00056B5D">
              <w:t xml:space="preserve"> practical sessions in Epidemiology. Libri Medicorum, Belrade, 2017.</w:t>
            </w:r>
          </w:p>
          <w:p w:rsidR="00056B5D" w:rsidRPr="00056B5D" w:rsidRDefault="00056B5D" w:rsidP="00056B5D">
            <w:pPr>
              <w:autoSpaceDE w:val="0"/>
              <w:autoSpaceDN w:val="0"/>
              <w:adjustRightInd w:val="0"/>
            </w:pPr>
            <w:r w:rsidRPr="00056B5D">
              <w:t>5. Maksimović J. Grujičić Šipetić S, Pekmezović T, Marković-Denić L. Praktikum iz</w:t>
            </w:r>
          </w:p>
          <w:p w:rsidR="00E47944" w:rsidRPr="005A62C3" w:rsidRDefault="00056B5D" w:rsidP="00056B5D">
            <w:pPr>
              <w:tabs>
                <w:tab w:val="center" w:pos="4500"/>
              </w:tabs>
              <w:jc w:val="both"/>
              <w:rPr>
                <w:sz w:val="24"/>
                <w:szCs w:val="24"/>
              </w:rPr>
            </w:pPr>
            <w:proofErr w:type="gramStart"/>
            <w:r w:rsidRPr="00056B5D">
              <w:t>epidemiologije</w:t>
            </w:r>
            <w:proofErr w:type="gramEnd"/>
            <w:r w:rsidRPr="00056B5D">
              <w:t xml:space="preserve"> infektivnih bolesti. Medicinski fakultet. Beograd, 2021.</w:t>
            </w:r>
          </w:p>
        </w:tc>
      </w:tr>
    </w:tbl>
    <w:p w:rsidR="00E47944" w:rsidRDefault="00E47944">
      <w:pPr>
        <w:spacing w:before="4" w:line="80" w:lineRule="exact"/>
        <w:rPr>
          <w:sz w:val="9"/>
          <w:szCs w:val="9"/>
        </w:rPr>
      </w:pPr>
    </w:p>
    <w:p w:rsidR="005A62C3" w:rsidRDefault="005A62C3">
      <w:pPr>
        <w:spacing w:before="4" w:line="80" w:lineRule="exact"/>
        <w:rPr>
          <w:sz w:val="9"/>
          <w:szCs w:val="9"/>
        </w:rPr>
      </w:pPr>
    </w:p>
    <w:p w:rsidR="005A62C3" w:rsidRDefault="005A62C3">
      <w:pPr>
        <w:spacing w:before="4" w:line="80" w:lineRule="exact"/>
        <w:rPr>
          <w:sz w:val="9"/>
          <w:szCs w:val="9"/>
        </w:rPr>
      </w:pPr>
    </w:p>
    <w:p w:rsidR="005A62C3" w:rsidRPr="005A62C3" w:rsidRDefault="005A62C3">
      <w:pPr>
        <w:spacing w:before="4" w:line="80" w:lineRule="exact"/>
        <w:rPr>
          <w:sz w:val="9"/>
          <w:szCs w:val="9"/>
        </w:rPr>
      </w:pPr>
    </w:p>
    <w:p w:rsidR="00E47944" w:rsidRDefault="00662426">
      <w:pPr>
        <w:spacing w:before="34" w:line="220" w:lineRule="exact"/>
        <w:ind w:left="521"/>
      </w:pPr>
      <w:r>
        <w:rPr>
          <w:i/>
          <w:position w:val="-1"/>
        </w:rPr>
        <w:t>Из</w:t>
      </w:r>
      <w:r>
        <w:rPr>
          <w:i/>
          <w:spacing w:val="-1"/>
          <w:position w:val="-1"/>
        </w:rPr>
        <w:t>бо</w:t>
      </w:r>
      <w:r>
        <w:rPr>
          <w:i/>
          <w:position w:val="-1"/>
        </w:rPr>
        <w:t>р</w:t>
      </w:r>
      <w:r>
        <w:rPr>
          <w:i/>
          <w:spacing w:val="-1"/>
          <w:position w:val="-1"/>
        </w:rPr>
        <w:t>н</w:t>
      </w:r>
      <w:r>
        <w:rPr>
          <w:i/>
          <w:position w:val="-1"/>
        </w:rPr>
        <w:t>и</w:t>
      </w:r>
      <w:r>
        <w:rPr>
          <w:i/>
          <w:spacing w:val="1"/>
          <w:position w:val="-1"/>
        </w:rPr>
        <w:t xml:space="preserve"> </w:t>
      </w:r>
      <w:r>
        <w:rPr>
          <w:i/>
          <w:spacing w:val="-1"/>
          <w:position w:val="-1"/>
        </w:rPr>
        <w:t>у</w:t>
      </w:r>
      <w:r>
        <w:rPr>
          <w:i/>
          <w:position w:val="-1"/>
        </w:rPr>
        <w:t>сл</w:t>
      </w:r>
      <w:r>
        <w:rPr>
          <w:i/>
          <w:spacing w:val="1"/>
          <w:position w:val="-1"/>
        </w:rPr>
        <w:t>о</w:t>
      </w:r>
      <w:r>
        <w:rPr>
          <w:i/>
          <w:spacing w:val="-1"/>
          <w:position w:val="-1"/>
        </w:rPr>
        <w:t>в</w:t>
      </w:r>
      <w:r>
        <w:rPr>
          <w:i/>
          <w:position w:val="-1"/>
        </w:rPr>
        <w:t xml:space="preserve">и – </w:t>
      </w:r>
      <w:r>
        <w:rPr>
          <w:i/>
          <w:spacing w:val="-1"/>
          <w:position w:val="-1"/>
        </w:rPr>
        <w:t>м</w:t>
      </w:r>
      <w:r>
        <w:rPr>
          <w:i/>
          <w:spacing w:val="1"/>
          <w:position w:val="-1"/>
        </w:rPr>
        <w:t>и</w:t>
      </w:r>
      <w:r>
        <w:rPr>
          <w:i/>
          <w:spacing w:val="-1"/>
          <w:position w:val="-1"/>
        </w:rPr>
        <w:t>ним</w:t>
      </w:r>
      <w:r>
        <w:rPr>
          <w:i/>
          <w:spacing w:val="1"/>
          <w:position w:val="-1"/>
        </w:rPr>
        <w:t>а</w:t>
      </w:r>
      <w:r>
        <w:rPr>
          <w:i/>
          <w:spacing w:val="-1"/>
          <w:position w:val="-1"/>
        </w:rPr>
        <w:t>лн</w:t>
      </w:r>
      <w:r>
        <w:rPr>
          <w:i/>
          <w:position w:val="-1"/>
        </w:rPr>
        <w:t xml:space="preserve">о 2 </w:t>
      </w:r>
      <w:r>
        <w:rPr>
          <w:i/>
          <w:spacing w:val="1"/>
          <w:position w:val="-1"/>
        </w:rPr>
        <w:t>о</w:t>
      </w:r>
      <w:r>
        <w:rPr>
          <w:i/>
          <w:position w:val="-1"/>
        </w:rPr>
        <w:t>д</w:t>
      </w:r>
      <w:r>
        <w:rPr>
          <w:i/>
          <w:spacing w:val="-1"/>
          <w:position w:val="-1"/>
        </w:rPr>
        <w:t xml:space="preserve"> </w:t>
      </w:r>
      <w:r>
        <w:rPr>
          <w:i/>
          <w:spacing w:val="1"/>
          <w:position w:val="-1"/>
        </w:rPr>
        <w:t>3)</w:t>
      </w:r>
    </w:p>
    <w:p w:rsidR="00E47944" w:rsidRDefault="00E47944">
      <w:pPr>
        <w:spacing w:before="8" w:line="160" w:lineRule="exact"/>
        <w:rPr>
          <w:sz w:val="17"/>
          <w:szCs w:val="17"/>
        </w:rPr>
      </w:pPr>
    </w:p>
    <w:tbl>
      <w:tblPr>
        <w:tblW w:w="0" w:type="auto"/>
        <w:tblInd w:w="101" w:type="dxa"/>
        <w:tblLayout w:type="fixed"/>
        <w:tblCellMar>
          <w:left w:w="0" w:type="dxa"/>
          <w:right w:w="0" w:type="dxa"/>
        </w:tblCellMar>
        <w:tblLook w:val="01E0"/>
      </w:tblPr>
      <w:tblGrid>
        <w:gridCol w:w="416"/>
        <w:gridCol w:w="2183"/>
        <w:gridCol w:w="7087"/>
      </w:tblGrid>
      <w:tr w:rsidR="00E47944" w:rsidTr="001341E3">
        <w:trPr>
          <w:trHeight w:hRule="exact" w:val="9649"/>
        </w:trPr>
        <w:tc>
          <w:tcPr>
            <w:tcW w:w="416"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lastRenderedPageBreak/>
              <w:t>9</w:t>
            </w:r>
          </w:p>
        </w:tc>
        <w:tc>
          <w:tcPr>
            <w:tcW w:w="2183"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t>Ст</w:t>
            </w:r>
            <w:r>
              <w:rPr>
                <w:spacing w:val="1"/>
              </w:rPr>
              <w:t>р</w:t>
            </w:r>
            <w:r>
              <w:rPr>
                <w:spacing w:val="-1"/>
              </w:rPr>
              <w:t>у</w:t>
            </w:r>
            <w:r>
              <w:t>чно-професи</w:t>
            </w:r>
            <w:r>
              <w:rPr>
                <w:spacing w:val="1"/>
              </w:rPr>
              <w:t>о</w:t>
            </w:r>
            <w:r>
              <w:t>нални</w:t>
            </w:r>
            <w:r>
              <w:rPr>
                <w:spacing w:val="-1"/>
              </w:rPr>
              <w:t xml:space="preserve"> </w:t>
            </w:r>
            <w:r>
              <w:t>д</w:t>
            </w:r>
            <w:r>
              <w:rPr>
                <w:spacing w:val="1"/>
              </w:rPr>
              <w:t>о</w:t>
            </w:r>
            <w:r>
              <w:t>п</w:t>
            </w:r>
            <w:r>
              <w:rPr>
                <w:spacing w:val="1"/>
              </w:rPr>
              <w:t>р</w:t>
            </w:r>
            <w:r>
              <w:t>ин</w:t>
            </w:r>
            <w:r>
              <w:rPr>
                <w:spacing w:val="1"/>
              </w:rPr>
              <w:t>о</w:t>
            </w:r>
            <w:r>
              <w:t>с</w:t>
            </w:r>
          </w:p>
        </w:tc>
        <w:tc>
          <w:tcPr>
            <w:tcW w:w="7087" w:type="dxa"/>
            <w:tcBorders>
              <w:top w:val="single" w:sz="5" w:space="0" w:color="000000"/>
              <w:left w:val="single" w:sz="5" w:space="0" w:color="000000"/>
              <w:bottom w:val="single" w:sz="5" w:space="0" w:color="000000"/>
              <w:right w:val="single" w:sz="5" w:space="0" w:color="000000"/>
            </w:tcBorders>
          </w:tcPr>
          <w:p w:rsidR="001341E3" w:rsidRDefault="001341E3" w:rsidP="001341E3">
            <w:pPr>
              <w:pStyle w:val="PlainText"/>
              <w:spacing w:beforeLines="0" w:afterLines="0"/>
              <w:ind w:left="0"/>
              <w:jc w:val="both"/>
              <w:rPr>
                <w:rFonts w:ascii="Times New Roman" w:hAnsi="Times New Roman" w:cs="Times New Roman"/>
                <w:b/>
                <w:color w:val="000000"/>
                <w:lang w:val="sr-Cyrl-CS"/>
              </w:rPr>
            </w:pPr>
            <w:r w:rsidRPr="00FF001C">
              <w:rPr>
                <w:rFonts w:ascii="Times New Roman" w:hAnsi="Times New Roman" w:cs="Times New Roman"/>
                <w:b/>
                <w:color w:val="000000"/>
              </w:rPr>
              <w:t xml:space="preserve">Статус носиоца </w:t>
            </w:r>
            <w:r w:rsidRPr="00FF001C">
              <w:rPr>
                <w:rFonts w:ascii="Times New Roman" w:hAnsi="Times New Roman" w:cs="Times New Roman"/>
                <w:b/>
                <w:color w:val="000000"/>
                <w:lang w:val="sr-Cyrl-CS"/>
              </w:rPr>
              <w:t>научноистраживачког или стручног пројекта или сарадника на</w:t>
            </w:r>
            <w:r w:rsidRPr="00FF001C">
              <w:rPr>
                <w:rFonts w:ascii="Times New Roman" w:hAnsi="Times New Roman" w:cs="Times New Roman"/>
                <w:color w:val="000000"/>
                <w:lang w:val="sr-Cyrl-CS"/>
              </w:rPr>
              <w:t xml:space="preserve"> </w:t>
            </w:r>
            <w:r w:rsidRPr="00FF001C">
              <w:rPr>
                <w:rFonts w:ascii="Times New Roman" w:hAnsi="Times New Roman" w:cs="Times New Roman"/>
                <w:b/>
                <w:color w:val="000000"/>
                <w:lang w:val="sr-Cyrl-CS"/>
              </w:rPr>
              <w:t>таквом пројекту</w:t>
            </w:r>
            <w:r>
              <w:rPr>
                <w:rFonts w:ascii="Times New Roman" w:hAnsi="Times New Roman" w:cs="Times New Roman"/>
                <w:b/>
                <w:color w:val="000000"/>
                <w:lang w:val="sr-Cyrl-CS"/>
              </w:rPr>
              <w:t>: 13</w:t>
            </w:r>
          </w:p>
          <w:p w:rsidR="001341E3" w:rsidRPr="00FF001C" w:rsidRDefault="001341E3" w:rsidP="001341E3">
            <w:pPr>
              <w:ind w:left="141"/>
              <w:jc w:val="both"/>
            </w:pPr>
            <w:r>
              <w:rPr>
                <w:rFonts w:eastAsia="Calibri"/>
                <w:lang/>
              </w:rPr>
              <w:t>1.</w:t>
            </w:r>
            <w:r w:rsidRPr="00FF001C">
              <w:rPr>
                <w:rFonts w:eastAsia="Calibri"/>
                <w:lang w:val="sr-Latn-CS"/>
              </w:rPr>
              <w:t xml:space="preserve">UNDP </w:t>
            </w:r>
            <w:r w:rsidRPr="00FF001C">
              <w:t xml:space="preserve">Project: </w:t>
            </w:r>
            <w:r w:rsidRPr="00FF001C">
              <w:rPr>
                <w:rFonts w:eastAsia="Calibri"/>
              </w:rPr>
              <w:t>Development of tuberculosis infection control plan and protocol</w:t>
            </w:r>
            <w:r w:rsidRPr="00FF001C">
              <w:t>, Bosnia&amp;Herzegovina, 2</w:t>
            </w:r>
            <w:r w:rsidRPr="00FF001C">
              <w:rPr>
                <w:rFonts w:eastAsia="Calibri"/>
                <w:lang w:val="sr-Latn-CS"/>
              </w:rPr>
              <w:t>012</w:t>
            </w:r>
            <w:r w:rsidRPr="00FF001C">
              <w:t xml:space="preserve">: међународни консултант Пројекта </w:t>
            </w:r>
          </w:p>
          <w:p w:rsidR="001341E3" w:rsidRPr="00FF001C" w:rsidRDefault="001341E3" w:rsidP="001341E3">
            <w:pPr>
              <w:ind w:left="141"/>
              <w:jc w:val="both"/>
              <w:rPr>
                <w:rFonts w:eastAsia="Calibri"/>
              </w:rPr>
            </w:pPr>
            <w:r>
              <w:rPr>
                <w:lang/>
              </w:rPr>
              <w:t>2.</w:t>
            </w:r>
            <w:r w:rsidRPr="00FF001C">
              <w:rPr>
                <w:lang w:val="sr-Latn-CS"/>
              </w:rPr>
              <w:t xml:space="preserve">French Ministry of Health. </w:t>
            </w:r>
            <w:r w:rsidRPr="00FF001C">
              <w:rPr>
                <w:rFonts w:eastAsia="Calibri"/>
                <w:lang w:val="sr-Latn-CS"/>
              </w:rPr>
              <w:t>Agreement among Healthcare profesionals in Ten European Countries in Diagnosting Case-Vignettes of Surgical site infection; France</w:t>
            </w:r>
            <w:r w:rsidRPr="00FF001C">
              <w:rPr>
                <w:lang w:val="sr-Latn-CS"/>
              </w:rPr>
              <w:t>. National grant PREQHOS 0901, 2013</w:t>
            </w:r>
            <w:r w:rsidRPr="00FF001C">
              <w:t>:</w:t>
            </w:r>
            <w:r w:rsidRPr="00FF001C">
              <w:rPr>
                <w:lang w:val="sr-Latn-CS"/>
              </w:rPr>
              <w:t xml:space="preserve"> </w:t>
            </w:r>
            <w:r w:rsidRPr="00FF001C">
              <w:t>Координатор за Србију.</w:t>
            </w:r>
          </w:p>
          <w:p w:rsidR="001341E3" w:rsidRPr="00FF001C" w:rsidRDefault="001341E3" w:rsidP="001341E3">
            <w:pPr>
              <w:ind w:left="141"/>
              <w:jc w:val="both"/>
            </w:pPr>
            <w:r>
              <w:rPr>
                <w:rFonts w:eastAsia="Calibri"/>
                <w:lang/>
              </w:rPr>
              <w:t>3.</w:t>
            </w:r>
            <w:r w:rsidRPr="00FF001C">
              <w:rPr>
                <w:rFonts w:eastAsia="Calibri"/>
              </w:rPr>
              <w:t>Canadian Public Health Assiciation</w:t>
            </w:r>
            <w:r w:rsidRPr="00FF001C">
              <w:t xml:space="preserve"> Project: </w:t>
            </w:r>
            <w:r w:rsidRPr="00FF001C">
              <w:rPr>
                <w:rFonts w:eastAsia="Calibri"/>
              </w:rPr>
              <w:t>Assessment of smoke-free policy and practice in healthcare institutions in Serbia</w:t>
            </w:r>
            <w:r w:rsidRPr="00FF001C">
              <w:t>. 2013: Сарадник</w:t>
            </w:r>
          </w:p>
          <w:p w:rsidR="001341E3" w:rsidRPr="00FF001C" w:rsidRDefault="001341E3" w:rsidP="001341E3">
            <w:pPr>
              <w:pStyle w:val="ListParagraph"/>
              <w:ind w:left="141"/>
            </w:pPr>
            <w:r>
              <w:rPr>
                <w:lang/>
              </w:rPr>
              <w:t>4.</w:t>
            </w:r>
            <w:r w:rsidRPr="00FF001C">
              <w:t xml:space="preserve">IV Национална студија преваленције болничких инфекција и потрошње антибиотика. Министарство здравља Р. Србије. 2017. Руководилац студије. </w:t>
            </w:r>
          </w:p>
          <w:p w:rsidR="001341E3" w:rsidRPr="00FF001C" w:rsidRDefault="001341E3" w:rsidP="001341E3">
            <w:pPr>
              <w:pStyle w:val="ListParagraph"/>
              <w:ind w:left="141"/>
            </w:pPr>
            <w:r>
              <w:rPr>
                <w:lang/>
              </w:rPr>
              <w:t>5.</w:t>
            </w:r>
            <w:r w:rsidRPr="00FF001C">
              <w:t>Национална студија преваленције болничких инфекција у установама за одрасле и старије. Министарство здравља Р. Србије. 2017. Руководилац студије.</w:t>
            </w:r>
          </w:p>
          <w:p w:rsidR="001341E3" w:rsidRPr="00FF001C" w:rsidRDefault="001341E3" w:rsidP="001341E3">
            <w:pPr>
              <w:pStyle w:val="ListParagraph"/>
              <w:ind w:left="141"/>
            </w:pPr>
            <w:r>
              <w:rPr>
                <w:lang/>
              </w:rPr>
              <w:t>6.</w:t>
            </w:r>
            <w:r w:rsidRPr="00FF001C">
              <w:t>Клиничко-епидемиолошка истраживања најчешћих нежељених догађаја током болничког лечења. Пројекат бр 175046. Министарство просвете, науке и технолошког развоја; руководилац Пројекта 2011-2019: координатор 2020-и даље</w:t>
            </w:r>
          </w:p>
          <w:p w:rsidR="001341E3" w:rsidRPr="00FF001C" w:rsidRDefault="001341E3" w:rsidP="001341E3">
            <w:pPr>
              <w:pStyle w:val="ListParagraph"/>
              <w:ind w:left="141"/>
            </w:pPr>
            <w:r>
              <w:rPr>
                <w:lang/>
              </w:rPr>
              <w:t>7.</w:t>
            </w:r>
            <w:r w:rsidRPr="00FF001C">
              <w:t>Клиничко епидемиолошка истраживања поремећаја здравља од јавноздравственог значаја за становништво Србије. Пројекат бр 175025. Министарство просвете, науке и технолошког развоја; сарадник у Пројекту, 2011-2019; координатор 2020- и даље</w:t>
            </w:r>
          </w:p>
          <w:p w:rsidR="001341E3" w:rsidRPr="00FF001C" w:rsidRDefault="001341E3" w:rsidP="001341E3">
            <w:pPr>
              <w:pStyle w:val="ListParagraph"/>
              <w:ind w:left="141"/>
            </w:pPr>
            <w:r>
              <w:rPr>
                <w:color w:val="191919"/>
                <w:shd w:val="clear" w:color="auto" w:fill="FFFFFF"/>
                <w:lang/>
              </w:rPr>
              <w:t>8.</w:t>
            </w:r>
            <w:r w:rsidRPr="00FF001C">
              <w:rPr>
                <w:color w:val="191919"/>
                <w:shd w:val="clear" w:color="auto" w:fill="FFFFFF"/>
              </w:rPr>
              <w:t>European Committee on Infectious Disease Control (EUCIC). European Union project "Percept-R study: multi-state study on the perception of antimicrobial resistance in Europe". Координатор за Србију</w:t>
            </w:r>
          </w:p>
          <w:p w:rsidR="001341E3" w:rsidRPr="00FF001C" w:rsidRDefault="001341E3" w:rsidP="001341E3">
            <w:pPr>
              <w:pStyle w:val="ListParagraph"/>
              <w:ind w:left="141"/>
            </w:pPr>
            <w:r>
              <w:rPr>
                <w:lang/>
              </w:rPr>
              <w:t>9.</w:t>
            </w:r>
            <w:r w:rsidRPr="00FF001C">
              <w:t>Имунолошки параметри реакције на угљену прашину и преваленца пнеумокониозе код радника у рудницима угља и термоелектранама Републике Српске. Министарство за научнотехнолошки развој, високо образовање и информационо друштво Републике Српске. Пројекат бр. 19-6-020/961-127/18. Сарадник у Пројекту, 2018-и даље</w:t>
            </w:r>
          </w:p>
          <w:p w:rsidR="001341E3" w:rsidRPr="00FF001C" w:rsidRDefault="001341E3" w:rsidP="001341E3">
            <w:pPr>
              <w:pStyle w:val="ListParagraph"/>
              <w:ind w:left="141"/>
            </w:pPr>
            <w:r>
              <w:rPr>
                <w:lang/>
              </w:rPr>
              <w:t>10.</w:t>
            </w:r>
            <w:r w:rsidRPr="00FF001C">
              <w:t xml:space="preserve">World Health Organization. </w:t>
            </w:r>
            <w:r w:rsidRPr="00FF001C">
              <w:rPr>
                <w:rFonts w:eastAsia="Calibri"/>
                <w:bCs/>
              </w:rPr>
              <w:t>Point Prevalence Survey of Healthcare Associated Infections</w:t>
            </w:r>
            <w:r w:rsidRPr="00FF001C">
              <w:rPr>
                <w:bCs/>
              </w:rPr>
              <w:t>. Montenetgro, 2019.</w:t>
            </w:r>
            <w:r w:rsidRPr="00FF001C">
              <w:rPr>
                <w:rFonts w:ascii="Helvetica" w:hAnsi="Helvetica"/>
                <w:b/>
                <w:bCs/>
              </w:rPr>
              <w:t xml:space="preserve"> </w:t>
            </w:r>
            <w:r w:rsidRPr="00FF001C">
              <w:rPr>
                <w:rFonts w:eastAsia="Calibri"/>
                <w:bCs/>
              </w:rPr>
              <w:t>IPC experts to coordinate</w:t>
            </w:r>
            <w:r w:rsidRPr="00FF001C">
              <w:rPr>
                <w:bCs/>
              </w:rPr>
              <w:t>.</w:t>
            </w:r>
          </w:p>
          <w:p w:rsidR="001341E3" w:rsidRPr="00FF001C" w:rsidRDefault="001341E3" w:rsidP="001341E3">
            <w:pPr>
              <w:pStyle w:val="ListParagraph"/>
              <w:ind w:left="141"/>
            </w:pPr>
            <w:r>
              <w:rPr>
                <w:lang/>
              </w:rPr>
              <w:t>11.</w:t>
            </w:r>
            <w:r w:rsidRPr="00FF001C">
              <w:t>Национална студија серопреваленције и молекуларне карактеризације САРС-ЦоВ-2 током епидемије у популацији Србије. Влада Републике Србије. 2020. Главни истраживач за серолошку субстудију.</w:t>
            </w:r>
          </w:p>
          <w:p w:rsidR="001341E3" w:rsidRPr="00FF001C" w:rsidRDefault="001341E3" w:rsidP="001341E3">
            <w:pPr>
              <w:pStyle w:val="ListParagraph"/>
              <w:ind w:left="141"/>
            </w:pPr>
            <w:r>
              <w:rPr>
                <w:lang/>
              </w:rPr>
              <w:t>12.</w:t>
            </w:r>
            <w:r w:rsidRPr="00FF001C">
              <w:t>Истраживање серопреваленције САРС-ЦоВ-2 код здравствених радника и сарадника. Министарство просвете, науке и технолошког развоја. 2020. Главни истраживач.</w:t>
            </w:r>
          </w:p>
          <w:p w:rsidR="001341E3" w:rsidRPr="00FF001C" w:rsidRDefault="001341E3" w:rsidP="001341E3">
            <w:pPr>
              <w:pStyle w:val="ListParagraph"/>
              <w:ind w:left="141"/>
              <w:rPr>
                <w:rStyle w:val="fontstyle01"/>
                <w:rFonts w:ascii="Times New Roman" w:hAnsi="Times New Roman"/>
              </w:rPr>
            </w:pPr>
            <w:r>
              <w:rPr>
                <w:bCs/>
                <w:color w:val="000000"/>
                <w:lang/>
              </w:rPr>
              <w:t>13.</w:t>
            </w:r>
            <w:r w:rsidRPr="00FF001C">
              <w:rPr>
                <w:bCs/>
                <w:color w:val="000000"/>
              </w:rPr>
              <w:t>European Corona Vaccine Trial Accelerator Platform</w:t>
            </w:r>
            <w:r w:rsidRPr="00FF001C">
              <w:t xml:space="preserve"> </w:t>
            </w:r>
            <w:r w:rsidRPr="00FF001C">
              <w:rPr>
                <w:bCs/>
                <w:color w:val="000000"/>
              </w:rPr>
              <w:t>— VACCELERATE“, Grant No 101037867</w:t>
            </w:r>
            <w:r w:rsidRPr="00FF001C">
              <w:rPr>
                <w:b/>
                <w:bCs/>
                <w:color w:val="000000"/>
              </w:rPr>
              <w:t xml:space="preserve"> – </w:t>
            </w:r>
            <w:r w:rsidRPr="00FF001C">
              <w:rPr>
                <w:bCs/>
                <w:color w:val="000000"/>
              </w:rPr>
              <w:t>из програма</w:t>
            </w:r>
            <w:r w:rsidRPr="00FF001C">
              <w:rPr>
                <w:b/>
                <w:bCs/>
                <w:color w:val="000000"/>
              </w:rPr>
              <w:t xml:space="preserve"> </w:t>
            </w:r>
            <w:r w:rsidRPr="00FF001C">
              <w:rPr>
                <w:rStyle w:val="fontstyle01"/>
                <w:rFonts w:ascii="Times New Roman" w:hAnsi="Times New Roman"/>
              </w:rPr>
              <w:t>“ERAvsCORONA”, HORIZON 2021. Координатор за Србију. 2021-</w:t>
            </w:r>
          </w:p>
          <w:p w:rsidR="001341E3" w:rsidRDefault="001341E3" w:rsidP="001341E3">
            <w:pPr>
              <w:pStyle w:val="PlainText"/>
              <w:spacing w:beforeLines="0" w:afterLines="0"/>
              <w:ind w:left="0"/>
              <w:jc w:val="both"/>
              <w:rPr>
                <w:rFonts w:ascii="Times New Roman" w:hAnsi="Times New Roman" w:cs="Times New Roman"/>
                <w:b/>
                <w:color w:val="000000"/>
                <w:lang w:val="sr-Cyrl-CS"/>
              </w:rPr>
            </w:pPr>
          </w:p>
          <w:p w:rsidR="001341E3" w:rsidRPr="00FF001C" w:rsidRDefault="001341E3" w:rsidP="001341E3">
            <w:pPr>
              <w:pStyle w:val="PlainText"/>
              <w:spacing w:beforeLines="0" w:afterLines="0"/>
              <w:ind w:left="0"/>
              <w:jc w:val="both"/>
              <w:rPr>
                <w:rFonts w:ascii="Times New Roman" w:hAnsi="Times New Roman" w:cs="Times New Roman"/>
                <w:b/>
                <w:color w:val="000000"/>
                <w:lang w:val="sr-Cyrl-CS"/>
              </w:rPr>
            </w:pPr>
            <w:r w:rsidRPr="00FF001C">
              <w:rPr>
                <w:rFonts w:ascii="Times New Roman" w:hAnsi="Times New Roman" w:cs="Times New Roman"/>
                <w:b/>
                <w:color w:val="000000"/>
                <w:lang w:val="sr-Cyrl-CS"/>
              </w:rPr>
              <w:t xml:space="preserve"> </w:t>
            </w:r>
          </w:p>
          <w:p w:rsidR="00E47944" w:rsidRDefault="00E47944"/>
        </w:tc>
      </w:tr>
      <w:tr w:rsidR="00E47944" w:rsidTr="00AE3929">
        <w:trPr>
          <w:trHeight w:hRule="exact" w:val="4102"/>
        </w:trPr>
        <w:tc>
          <w:tcPr>
            <w:tcW w:w="416"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rPr>
                <w:spacing w:val="1"/>
              </w:rPr>
              <w:t>1</w:t>
            </w:r>
            <w:r>
              <w:t>0</w:t>
            </w:r>
          </w:p>
        </w:tc>
        <w:tc>
          <w:tcPr>
            <w:tcW w:w="2183"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t>Д</w:t>
            </w:r>
            <w:r>
              <w:rPr>
                <w:spacing w:val="1"/>
              </w:rPr>
              <w:t>о</w:t>
            </w:r>
            <w:r>
              <w:t>п</w:t>
            </w:r>
            <w:r>
              <w:rPr>
                <w:spacing w:val="1"/>
              </w:rPr>
              <w:t>р</w:t>
            </w:r>
            <w:r>
              <w:t>и</w:t>
            </w:r>
            <w:r>
              <w:rPr>
                <w:spacing w:val="-2"/>
              </w:rPr>
              <w:t>н</w:t>
            </w:r>
            <w:r>
              <w:rPr>
                <w:spacing w:val="1"/>
              </w:rPr>
              <w:t>о</w:t>
            </w:r>
            <w:r>
              <w:t>с академској и ш</w:t>
            </w:r>
            <w:r>
              <w:rPr>
                <w:spacing w:val="-2"/>
              </w:rPr>
              <w:t>и</w:t>
            </w:r>
            <w:r>
              <w:rPr>
                <w:spacing w:val="-1"/>
              </w:rPr>
              <w:t>р</w:t>
            </w:r>
            <w:r>
              <w:rPr>
                <w:spacing w:val="1"/>
              </w:rPr>
              <w:t>о</w:t>
            </w:r>
            <w:r>
              <w:t>ј</w:t>
            </w:r>
            <w:r>
              <w:rPr>
                <w:spacing w:val="-1"/>
              </w:rPr>
              <w:t xml:space="preserve"> </w:t>
            </w:r>
            <w:r>
              <w:t>за</w:t>
            </w:r>
            <w:r>
              <w:rPr>
                <w:spacing w:val="1"/>
              </w:rPr>
              <w:t>ј</w:t>
            </w:r>
            <w:r>
              <w:t>едници</w:t>
            </w:r>
          </w:p>
        </w:tc>
        <w:tc>
          <w:tcPr>
            <w:tcW w:w="7087" w:type="dxa"/>
            <w:tcBorders>
              <w:top w:val="single" w:sz="5" w:space="0" w:color="000000"/>
              <w:left w:val="single" w:sz="5" w:space="0" w:color="000000"/>
              <w:bottom w:val="single" w:sz="5" w:space="0" w:color="000000"/>
              <w:right w:val="single" w:sz="5" w:space="0" w:color="000000"/>
            </w:tcBorders>
          </w:tcPr>
          <w:p w:rsidR="00E47944" w:rsidRDefault="00AE3929">
            <w:pPr>
              <w:rPr>
                <w:lang/>
              </w:rPr>
            </w:pPr>
            <w:r>
              <w:rPr>
                <w:lang/>
              </w:rPr>
              <w:t>У стручним комисијама: 10</w:t>
            </w:r>
          </w:p>
          <w:p w:rsidR="00AE3929" w:rsidRPr="00952ED2" w:rsidRDefault="00AE3929" w:rsidP="00AE3929">
            <w:pPr>
              <w:tabs>
                <w:tab w:val="left" w:pos="348"/>
                <w:tab w:val="left" w:pos="708"/>
              </w:tabs>
            </w:pPr>
            <w:r>
              <w:rPr>
                <w:sz w:val="24"/>
                <w:szCs w:val="24"/>
              </w:rPr>
              <w:t xml:space="preserve">    </w:t>
            </w:r>
            <w:r>
              <w:rPr>
                <w:sz w:val="24"/>
                <w:szCs w:val="24"/>
                <w:lang/>
              </w:rPr>
              <w:t xml:space="preserve">  </w:t>
            </w:r>
            <w:r w:rsidRPr="00952ED2">
              <w:t>1. M</w:t>
            </w:r>
            <w:r w:rsidRPr="00952ED2">
              <w:rPr>
                <w:lang/>
              </w:rPr>
              <w:t>З</w:t>
            </w:r>
            <w:r w:rsidRPr="00952ED2">
              <w:t>. National counterpart pri Svetskoj zdravstvenoj organizaciji u oblasti pripremljenosti za pandemiju 2011.</w:t>
            </w:r>
          </w:p>
          <w:p w:rsidR="00AE3929" w:rsidRPr="00952ED2" w:rsidRDefault="00AE3929" w:rsidP="00AE3929">
            <w:pPr>
              <w:tabs>
                <w:tab w:val="left" w:pos="348"/>
                <w:tab w:val="left" w:pos="708"/>
              </w:tabs>
              <w:ind w:left="360"/>
            </w:pPr>
            <w:r w:rsidRPr="00952ED2">
              <w:t>2. МЗ Р.Србије. РСК за надзор над болничким инфекцијама - председник</w:t>
            </w:r>
          </w:p>
          <w:p w:rsidR="00AE3929" w:rsidRPr="00952ED2" w:rsidRDefault="00AE3929" w:rsidP="00AE3929">
            <w:pPr>
              <w:tabs>
                <w:tab w:val="left" w:pos="348"/>
                <w:tab w:val="left" w:pos="708"/>
              </w:tabs>
              <w:ind w:left="360"/>
            </w:pPr>
            <w:r w:rsidRPr="00952ED2">
              <w:t>3.</w:t>
            </w:r>
            <w:r w:rsidRPr="00952ED2">
              <w:tab/>
              <w:t>МЗ Р.Србије. Стручни комитет за имунизацију – председник</w:t>
            </w:r>
          </w:p>
          <w:p w:rsidR="00AE3929" w:rsidRPr="00952ED2" w:rsidRDefault="00AE3929" w:rsidP="00AE3929">
            <w:pPr>
              <w:tabs>
                <w:tab w:val="left" w:pos="348"/>
                <w:tab w:val="left" w:pos="708"/>
              </w:tabs>
              <w:ind w:left="360"/>
            </w:pPr>
            <w:r w:rsidRPr="00952ED2">
              <w:t>4.</w:t>
            </w:r>
            <w:r w:rsidRPr="00952ED2">
              <w:tab/>
              <w:t>МЗ Р.Србије. РСК за заразне болести – члан</w:t>
            </w:r>
          </w:p>
          <w:p w:rsidR="00AE3929" w:rsidRPr="00952ED2" w:rsidRDefault="00AE3929" w:rsidP="00AE3929">
            <w:pPr>
              <w:tabs>
                <w:tab w:val="left" w:pos="348"/>
                <w:tab w:val="left" w:pos="708"/>
              </w:tabs>
              <w:ind w:left="360"/>
            </w:pPr>
            <w:r w:rsidRPr="00952ED2">
              <w:t>5.</w:t>
            </w:r>
            <w:r w:rsidRPr="00952ED2">
              <w:tab/>
              <w:t>МЗ. Р.Србије. РСК за туберкулозу (214-2017; 2017-2020).- члан</w:t>
            </w:r>
          </w:p>
          <w:p w:rsidR="00AE3929" w:rsidRPr="00952ED2" w:rsidRDefault="00AE3929" w:rsidP="00AE3929">
            <w:pPr>
              <w:tabs>
                <w:tab w:val="left" w:pos="348"/>
                <w:tab w:val="left" w:pos="708"/>
              </w:tabs>
              <w:ind w:left="360"/>
              <w:rPr>
                <w:rFonts w:ascii="Calibri" w:hAnsi="Calibri"/>
              </w:rPr>
            </w:pPr>
            <w:r w:rsidRPr="00952ED2">
              <w:t>6. ECDC (Еuropean Center for Disease prevention and Control). Natioal focal point for European Surveillance System – TESSy за Србију- 2017 и даље</w:t>
            </w:r>
          </w:p>
          <w:p w:rsidR="00AE3929" w:rsidRPr="00952ED2" w:rsidRDefault="00AE3929" w:rsidP="00AE3929">
            <w:pPr>
              <w:tabs>
                <w:tab w:val="left" w:pos="348"/>
                <w:tab w:val="left" w:pos="708"/>
              </w:tabs>
              <w:ind w:left="360"/>
            </w:pPr>
            <w:r w:rsidRPr="00952ED2">
              <w:t>7. ECDC (Еuropean Center for Disease prevention and Control). National Infection Prevention and Control Focal Point за Србију, 2017- и даље</w:t>
            </w:r>
          </w:p>
          <w:p w:rsidR="00AE3929" w:rsidRPr="00952ED2" w:rsidRDefault="00AE3929" w:rsidP="00AE3929">
            <w:pPr>
              <w:tabs>
                <w:tab w:val="left" w:pos="348"/>
                <w:tab w:val="left" w:pos="708"/>
              </w:tabs>
              <w:ind w:left="360"/>
              <w:rPr>
                <w:rFonts w:ascii="Calibri" w:hAnsi="Calibri"/>
              </w:rPr>
            </w:pPr>
            <w:r w:rsidRPr="00952ED2">
              <w:t>8. EUNETIPS (European network to promote infection prevention for patient safety), члан Главног одбора (Coordinating Board) (https://www.eunetips.eu/about-us/board)</w:t>
            </w:r>
          </w:p>
          <w:p w:rsidR="00AE3929" w:rsidRDefault="00AE3929">
            <w:pPr>
              <w:rPr>
                <w:lang/>
              </w:rPr>
            </w:pPr>
            <w:r>
              <w:rPr>
                <w:lang/>
              </w:rPr>
              <w:t>И радним групама: 10</w:t>
            </w:r>
          </w:p>
          <w:p w:rsidR="00AE3929" w:rsidRPr="00AE3929" w:rsidRDefault="00AE3929">
            <w:pPr>
              <w:rPr>
                <w:lang/>
              </w:rPr>
            </w:pPr>
            <w:r>
              <w:rPr>
                <w:lang/>
              </w:rPr>
              <w:t>Национални водичи и упутства: 14</w:t>
            </w:r>
          </w:p>
        </w:tc>
      </w:tr>
      <w:tr w:rsidR="00E47944" w:rsidTr="001341E3">
        <w:trPr>
          <w:trHeight w:hRule="exact" w:val="4036"/>
        </w:trPr>
        <w:tc>
          <w:tcPr>
            <w:tcW w:w="416"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pPr>
            <w:r>
              <w:lastRenderedPageBreak/>
              <w:t>11</w:t>
            </w:r>
          </w:p>
        </w:tc>
        <w:tc>
          <w:tcPr>
            <w:tcW w:w="2183" w:type="dxa"/>
            <w:tcBorders>
              <w:top w:val="single" w:sz="5" w:space="0" w:color="000000"/>
              <w:left w:val="single" w:sz="5" w:space="0" w:color="000000"/>
              <w:bottom w:val="single" w:sz="5" w:space="0" w:color="000000"/>
              <w:right w:val="single" w:sz="5" w:space="0" w:color="000000"/>
            </w:tcBorders>
          </w:tcPr>
          <w:p w:rsidR="00E47944" w:rsidRDefault="00662426">
            <w:pPr>
              <w:spacing w:line="220" w:lineRule="exact"/>
              <w:ind w:left="102" w:right="73"/>
              <w:jc w:val="both"/>
            </w:pPr>
            <w:r>
              <w:t xml:space="preserve">Сарадња      </w:t>
            </w:r>
            <w:r>
              <w:rPr>
                <w:spacing w:val="47"/>
              </w:rPr>
              <w:t xml:space="preserve"> </w:t>
            </w:r>
            <w:r>
              <w:t xml:space="preserve">са      </w:t>
            </w:r>
            <w:r>
              <w:rPr>
                <w:spacing w:val="49"/>
              </w:rPr>
              <w:t xml:space="preserve"> </w:t>
            </w:r>
            <w:r>
              <w:t xml:space="preserve">другим      </w:t>
            </w:r>
            <w:r>
              <w:rPr>
                <w:spacing w:val="49"/>
              </w:rPr>
              <w:t xml:space="preserve"> </w:t>
            </w:r>
            <w:r>
              <w:t>висо</w:t>
            </w:r>
            <w:r>
              <w:rPr>
                <w:spacing w:val="-1"/>
              </w:rPr>
              <w:t>ко</w:t>
            </w:r>
            <w:r>
              <w:t>школским,</w:t>
            </w:r>
          </w:p>
          <w:p w:rsidR="00E47944" w:rsidRDefault="00662426">
            <w:pPr>
              <w:spacing w:before="17" w:line="259" w:lineRule="auto"/>
              <w:ind w:left="102" w:right="67"/>
              <w:jc w:val="both"/>
            </w:pPr>
            <w:r>
              <w:t>научн</w:t>
            </w:r>
            <w:r>
              <w:rPr>
                <w:spacing w:val="1"/>
              </w:rPr>
              <w:t>о</w:t>
            </w:r>
            <w:r>
              <w:t>ист</w:t>
            </w:r>
            <w:r>
              <w:rPr>
                <w:spacing w:val="1"/>
              </w:rPr>
              <w:t>р</w:t>
            </w:r>
            <w:r>
              <w:t>а</w:t>
            </w:r>
            <w:r>
              <w:rPr>
                <w:spacing w:val="-2"/>
              </w:rPr>
              <w:t>ж</w:t>
            </w:r>
            <w:r>
              <w:t>ивачким</w:t>
            </w:r>
            <w:r>
              <w:rPr>
                <w:spacing w:val="2"/>
              </w:rPr>
              <w:t xml:space="preserve"> </w:t>
            </w:r>
            <w:r>
              <w:t>устан</w:t>
            </w:r>
            <w:r>
              <w:rPr>
                <w:spacing w:val="1"/>
              </w:rPr>
              <w:t>о</w:t>
            </w:r>
            <w:r>
              <w:t>вама, одн</w:t>
            </w:r>
            <w:r>
              <w:rPr>
                <w:spacing w:val="1"/>
              </w:rPr>
              <w:t>о</w:t>
            </w:r>
            <w:r>
              <w:t xml:space="preserve">сно </w:t>
            </w:r>
            <w:r>
              <w:rPr>
                <w:spacing w:val="-1"/>
              </w:rPr>
              <w:t>у</w:t>
            </w:r>
            <w:r>
              <w:t>стан</w:t>
            </w:r>
            <w:r>
              <w:rPr>
                <w:spacing w:val="1"/>
              </w:rPr>
              <w:t>о</w:t>
            </w:r>
            <w:r>
              <w:t>вама</w:t>
            </w:r>
            <w:r>
              <w:rPr>
                <w:spacing w:val="1"/>
              </w:rPr>
              <w:t xml:space="preserve"> </w:t>
            </w:r>
            <w:r>
              <w:rPr>
                <w:spacing w:val="-1"/>
              </w:rPr>
              <w:t>ку</w:t>
            </w:r>
            <w:r>
              <w:t>лт</w:t>
            </w:r>
            <w:r>
              <w:rPr>
                <w:spacing w:val="-1"/>
              </w:rPr>
              <w:t>у</w:t>
            </w:r>
            <w:r>
              <w:rPr>
                <w:spacing w:val="1"/>
              </w:rPr>
              <w:t>р</w:t>
            </w:r>
            <w:r>
              <w:t>е</w:t>
            </w:r>
            <w:r>
              <w:rPr>
                <w:spacing w:val="1"/>
              </w:rPr>
              <w:t xml:space="preserve"> </w:t>
            </w:r>
            <w:r>
              <w:t xml:space="preserve">или </w:t>
            </w:r>
            <w:r>
              <w:rPr>
                <w:spacing w:val="1"/>
              </w:rPr>
              <w:t>у</w:t>
            </w:r>
            <w:r>
              <w:t>метн</w:t>
            </w:r>
            <w:r>
              <w:rPr>
                <w:spacing w:val="1"/>
              </w:rPr>
              <w:t>о</w:t>
            </w:r>
            <w:r>
              <w:t xml:space="preserve">сти у </w:t>
            </w:r>
            <w:r>
              <w:rPr>
                <w:spacing w:val="-1"/>
              </w:rPr>
              <w:t>з</w:t>
            </w:r>
            <w:r>
              <w:t>ем</w:t>
            </w:r>
            <w:r>
              <w:rPr>
                <w:spacing w:val="-1"/>
              </w:rPr>
              <w:t>љ</w:t>
            </w:r>
            <w:r>
              <w:t>и и ин</w:t>
            </w:r>
            <w:r>
              <w:rPr>
                <w:spacing w:val="1"/>
              </w:rPr>
              <w:t>о</w:t>
            </w:r>
            <w:r>
              <w:t>ст</w:t>
            </w:r>
            <w:r>
              <w:rPr>
                <w:spacing w:val="1"/>
              </w:rPr>
              <w:t>р</w:t>
            </w:r>
            <w:r>
              <w:t>анству</w:t>
            </w:r>
          </w:p>
        </w:tc>
        <w:tc>
          <w:tcPr>
            <w:tcW w:w="7087" w:type="dxa"/>
            <w:tcBorders>
              <w:top w:val="single" w:sz="5" w:space="0" w:color="000000"/>
              <w:left w:val="single" w:sz="5" w:space="0" w:color="000000"/>
              <w:bottom w:val="single" w:sz="5" w:space="0" w:color="000000"/>
              <w:right w:val="single" w:sz="5" w:space="0" w:color="000000"/>
            </w:tcBorders>
          </w:tcPr>
          <w:p w:rsidR="00056B5D" w:rsidRPr="00056B5D" w:rsidRDefault="00056B5D" w:rsidP="00056B5D">
            <w:pPr>
              <w:autoSpaceDE w:val="0"/>
              <w:autoSpaceDN w:val="0"/>
              <w:adjustRightInd w:val="0"/>
            </w:pPr>
            <w:r w:rsidRPr="00056B5D">
              <w:t>1) Докторске студије, Медицински факултет Фоча, Универзитет Источно Сарајево,</w:t>
            </w:r>
          </w:p>
          <w:p w:rsidR="00056B5D" w:rsidRPr="00056B5D" w:rsidRDefault="00056B5D" w:rsidP="00056B5D">
            <w:pPr>
              <w:autoSpaceDE w:val="0"/>
              <w:autoSpaceDN w:val="0"/>
              <w:adjustRightInd w:val="0"/>
            </w:pPr>
            <w:r w:rsidRPr="00056B5D">
              <w:t>Република Српска:</w:t>
            </w:r>
          </w:p>
          <w:p w:rsidR="00056B5D" w:rsidRPr="00056B5D" w:rsidRDefault="00056B5D" w:rsidP="00056B5D">
            <w:pPr>
              <w:autoSpaceDE w:val="0"/>
              <w:autoSpaceDN w:val="0"/>
              <w:adjustRightInd w:val="0"/>
            </w:pPr>
            <w:r w:rsidRPr="00056B5D">
              <w:t>1. Обавезни модул: Основе јавноздравствених истраживања</w:t>
            </w:r>
          </w:p>
          <w:p w:rsidR="00056B5D" w:rsidRPr="00056B5D" w:rsidRDefault="00056B5D" w:rsidP="00056B5D">
            <w:pPr>
              <w:autoSpaceDE w:val="0"/>
              <w:autoSpaceDN w:val="0"/>
              <w:adjustRightInd w:val="0"/>
            </w:pPr>
            <w:r w:rsidRPr="00056B5D">
              <w:t>2. Обавезни модул: Епидемиологија</w:t>
            </w:r>
            <w:r>
              <w:rPr>
                <w:sz w:val="24"/>
                <w:szCs w:val="24"/>
              </w:rPr>
              <w:t xml:space="preserve"> хроничних </w:t>
            </w:r>
            <w:r w:rsidRPr="00056B5D">
              <w:t>незаразних болести</w:t>
            </w:r>
          </w:p>
          <w:p w:rsidR="00056B5D" w:rsidRPr="00056B5D" w:rsidRDefault="00056B5D" w:rsidP="00056B5D">
            <w:pPr>
              <w:autoSpaceDE w:val="0"/>
              <w:autoSpaceDN w:val="0"/>
              <w:adjustRightInd w:val="0"/>
            </w:pPr>
            <w:r w:rsidRPr="00056B5D">
              <w:t>3. Изборни модул:Медицина и јавно здравље засновано на доказима</w:t>
            </w:r>
          </w:p>
          <w:p w:rsidR="00056B5D" w:rsidRPr="00056B5D" w:rsidRDefault="00056B5D" w:rsidP="00056B5D">
            <w:pPr>
              <w:autoSpaceDE w:val="0"/>
              <w:autoSpaceDN w:val="0"/>
              <w:adjustRightInd w:val="0"/>
            </w:pPr>
            <w:r w:rsidRPr="00056B5D">
              <w:t>4. Изборни модул: Епидемиологија у пракси јавног здравља</w:t>
            </w:r>
          </w:p>
          <w:p w:rsidR="00056B5D" w:rsidRPr="00056B5D" w:rsidRDefault="00056B5D" w:rsidP="00056B5D">
            <w:pPr>
              <w:autoSpaceDE w:val="0"/>
              <w:autoSpaceDN w:val="0"/>
              <w:adjustRightInd w:val="0"/>
            </w:pPr>
            <w:r w:rsidRPr="00056B5D">
              <w:t>2) Мастер јавног здравља, Медицински факултет Фоча, Универзитет Источно</w:t>
            </w:r>
          </w:p>
          <w:p w:rsidR="00056B5D" w:rsidRPr="00056B5D" w:rsidRDefault="00056B5D" w:rsidP="00056B5D">
            <w:pPr>
              <w:autoSpaceDE w:val="0"/>
              <w:autoSpaceDN w:val="0"/>
              <w:adjustRightInd w:val="0"/>
            </w:pPr>
            <w:r w:rsidRPr="00056B5D">
              <w:t>Сарајево, Република Српска:</w:t>
            </w:r>
          </w:p>
          <w:p w:rsidR="00E47944" w:rsidRDefault="00056B5D" w:rsidP="00056B5D">
            <w:r w:rsidRPr="00056B5D">
              <w:t>1.Континуирани третман и праћење хроничних незаразних болести</w:t>
            </w:r>
          </w:p>
        </w:tc>
      </w:tr>
    </w:tbl>
    <w:p w:rsidR="00E47944" w:rsidRDefault="00E47944">
      <w:pPr>
        <w:spacing w:before="8" w:line="160" w:lineRule="exact"/>
        <w:rPr>
          <w:sz w:val="16"/>
          <w:szCs w:val="16"/>
        </w:rPr>
      </w:pPr>
    </w:p>
    <w:p w:rsidR="00E47944" w:rsidRDefault="00E47944">
      <w:pPr>
        <w:spacing w:line="200" w:lineRule="exact"/>
      </w:pPr>
    </w:p>
    <w:p w:rsidR="00E47944" w:rsidRDefault="00662426">
      <w:pPr>
        <w:spacing w:before="34"/>
        <w:ind w:left="220"/>
      </w:pPr>
      <w:r>
        <w:rPr>
          <w:b/>
          <w:u w:val="thick" w:color="000000"/>
        </w:rPr>
        <w:t>Н</w:t>
      </w:r>
      <w:r>
        <w:rPr>
          <w:b/>
          <w:spacing w:val="1"/>
          <w:u w:val="thick" w:color="000000"/>
        </w:rPr>
        <w:t>а</w:t>
      </w:r>
      <w:r>
        <w:rPr>
          <w:b/>
          <w:spacing w:val="-1"/>
          <w:u w:val="thick" w:color="000000"/>
        </w:rPr>
        <w:t>п</w:t>
      </w:r>
      <w:r>
        <w:rPr>
          <w:b/>
          <w:spacing w:val="1"/>
          <w:u w:val="thick" w:color="000000"/>
        </w:rPr>
        <w:t>о</w:t>
      </w:r>
      <w:r>
        <w:rPr>
          <w:b/>
          <w:u w:val="thick" w:color="000000"/>
        </w:rPr>
        <w:t>ме</w:t>
      </w:r>
      <w:r>
        <w:rPr>
          <w:b/>
          <w:spacing w:val="-1"/>
          <w:u w:val="thick" w:color="000000"/>
        </w:rPr>
        <w:t>н</w:t>
      </w:r>
      <w:r>
        <w:rPr>
          <w:b/>
          <w:spacing w:val="1"/>
          <w:u w:val="thick" w:color="000000"/>
        </w:rPr>
        <w:t>а</w:t>
      </w:r>
      <w:r>
        <w:rPr>
          <w:b/>
        </w:rPr>
        <w:t>:</w:t>
      </w:r>
    </w:p>
    <w:p w:rsidR="00E47944" w:rsidRDefault="00E47944">
      <w:pPr>
        <w:spacing w:before="7" w:line="160" w:lineRule="exact"/>
        <w:rPr>
          <w:sz w:val="17"/>
          <w:szCs w:val="17"/>
        </w:rPr>
      </w:pPr>
    </w:p>
    <w:p w:rsidR="00E47944" w:rsidRDefault="00662426">
      <w:pPr>
        <w:spacing w:line="256" w:lineRule="auto"/>
        <w:ind w:left="1120" w:right="183" w:hanging="360"/>
        <w:jc w:val="both"/>
      </w:pPr>
      <w:r>
        <w:rPr>
          <w:rFonts w:ascii="Calibri" w:eastAsia="Calibri" w:hAnsi="Calibri" w:cs="Calibri"/>
        </w:rPr>
        <w:t>1.</w:t>
      </w:r>
      <w:r>
        <w:rPr>
          <w:rFonts w:ascii="Calibri" w:eastAsia="Calibri" w:hAnsi="Calibri" w:cs="Calibri"/>
          <w:spacing w:val="-18"/>
        </w:rPr>
        <w:t xml:space="preserve"> </w:t>
      </w:r>
      <w:r>
        <w:t>Сматр</w:t>
      </w:r>
      <w:r>
        <w:rPr>
          <w:spacing w:val="-1"/>
        </w:rPr>
        <w:t>а</w:t>
      </w:r>
      <w:r>
        <w:t xml:space="preserve">ће </w:t>
      </w:r>
      <w:r>
        <w:rPr>
          <w:spacing w:val="20"/>
        </w:rPr>
        <w:t xml:space="preserve"> </w:t>
      </w:r>
      <w:r>
        <w:t xml:space="preserve">се </w:t>
      </w:r>
      <w:r>
        <w:rPr>
          <w:spacing w:val="19"/>
        </w:rPr>
        <w:t xml:space="preserve"> </w:t>
      </w:r>
      <w:r>
        <w:t xml:space="preserve">да </w:t>
      </w:r>
      <w:r>
        <w:rPr>
          <w:spacing w:val="19"/>
        </w:rPr>
        <w:t xml:space="preserve"> </w:t>
      </w:r>
      <w:r>
        <w:rPr>
          <w:spacing w:val="1"/>
        </w:rPr>
        <w:t>ј</w:t>
      </w:r>
      <w:r>
        <w:t xml:space="preserve">е </w:t>
      </w:r>
      <w:r>
        <w:rPr>
          <w:spacing w:val="20"/>
        </w:rPr>
        <w:t xml:space="preserve"> </w:t>
      </w:r>
      <w:r>
        <w:t>канд</w:t>
      </w:r>
      <w:r>
        <w:rPr>
          <w:spacing w:val="-2"/>
        </w:rPr>
        <w:t>и</w:t>
      </w:r>
      <w:r>
        <w:t xml:space="preserve">дат </w:t>
      </w:r>
      <w:r>
        <w:rPr>
          <w:spacing w:val="20"/>
        </w:rPr>
        <w:t xml:space="preserve"> </w:t>
      </w:r>
      <w:r>
        <w:rPr>
          <w:spacing w:val="-1"/>
        </w:rPr>
        <w:t>к</w:t>
      </w:r>
      <w:r>
        <w:t xml:space="preserve">оји </w:t>
      </w:r>
      <w:r>
        <w:rPr>
          <w:spacing w:val="18"/>
        </w:rPr>
        <w:t xml:space="preserve"> </w:t>
      </w:r>
      <w:r>
        <w:t xml:space="preserve">је </w:t>
      </w:r>
      <w:r>
        <w:rPr>
          <w:spacing w:val="17"/>
        </w:rPr>
        <w:t xml:space="preserve"> </w:t>
      </w:r>
      <w:r>
        <w:rPr>
          <w:spacing w:val="1"/>
        </w:rPr>
        <w:t>о</w:t>
      </w:r>
      <w:r>
        <w:rPr>
          <w:spacing w:val="-1"/>
        </w:rPr>
        <w:t>б</w:t>
      </w:r>
      <w:r>
        <w:rPr>
          <w:spacing w:val="1"/>
        </w:rPr>
        <w:t>ј</w:t>
      </w:r>
      <w:r>
        <w:t xml:space="preserve">авио </w:t>
      </w:r>
      <w:r>
        <w:rPr>
          <w:spacing w:val="19"/>
        </w:rPr>
        <w:t xml:space="preserve"> </w:t>
      </w:r>
      <w:r>
        <w:rPr>
          <w:spacing w:val="1"/>
        </w:rPr>
        <w:t>р</w:t>
      </w:r>
      <w:r>
        <w:t xml:space="preserve">ад </w:t>
      </w:r>
      <w:r>
        <w:rPr>
          <w:spacing w:val="19"/>
        </w:rPr>
        <w:t xml:space="preserve"> </w:t>
      </w:r>
      <w:r>
        <w:t xml:space="preserve">који </w:t>
      </w:r>
      <w:r>
        <w:rPr>
          <w:spacing w:val="18"/>
        </w:rPr>
        <w:t xml:space="preserve"> </w:t>
      </w:r>
      <w:r>
        <w:rPr>
          <w:spacing w:val="-1"/>
        </w:rPr>
        <w:t>д</w:t>
      </w:r>
      <w:r>
        <w:rPr>
          <w:spacing w:val="1"/>
        </w:rPr>
        <w:t>о</w:t>
      </w:r>
      <w:r>
        <w:t xml:space="preserve">носи </w:t>
      </w:r>
      <w:r>
        <w:rPr>
          <w:spacing w:val="19"/>
        </w:rPr>
        <w:t xml:space="preserve"> </w:t>
      </w:r>
      <w:r>
        <w:t xml:space="preserve">исти </w:t>
      </w:r>
      <w:r>
        <w:rPr>
          <w:spacing w:val="18"/>
        </w:rPr>
        <w:t xml:space="preserve"> </w:t>
      </w:r>
      <w:r>
        <w:t xml:space="preserve">или </w:t>
      </w:r>
      <w:r>
        <w:rPr>
          <w:spacing w:val="20"/>
        </w:rPr>
        <w:t xml:space="preserve"> </w:t>
      </w:r>
      <w:r>
        <w:t>ве</w:t>
      </w:r>
      <w:r>
        <w:rPr>
          <w:spacing w:val="-1"/>
        </w:rPr>
        <w:t>ћ</w:t>
      </w:r>
      <w:r>
        <w:t xml:space="preserve">и </w:t>
      </w:r>
      <w:r>
        <w:rPr>
          <w:spacing w:val="20"/>
        </w:rPr>
        <w:t xml:space="preserve"> </w:t>
      </w:r>
      <w:r>
        <w:t>б</w:t>
      </w:r>
      <w:r>
        <w:rPr>
          <w:spacing w:val="-1"/>
        </w:rPr>
        <w:t>р</w:t>
      </w:r>
      <w:r>
        <w:rPr>
          <w:spacing w:val="1"/>
        </w:rPr>
        <w:t>о</w:t>
      </w:r>
      <w:r>
        <w:t xml:space="preserve">ј </w:t>
      </w:r>
      <w:r>
        <w:rPr>
          <w:spacing w:val="20"/>
        </w:rPr>
        <w:t xml:space="preserve"> </w:t>
      </w:r>
      <w:r>
        <w:t xml:space="preserve">М </w:t>
      </w:r>
      <w:r>
        <w:rPr>
          <w:spacing w:val="19"/>
        </w:rPr>
        <w:t xml:space="preserve"> </w:t>
      </w:r>
      <w:r>
        <w:rPr>
          <w:spacing w:val="-1"/>
        </w:rPr>
        <w:t>бо</w:t>
      </w:r>
      <w:r>
        <w:t>д</w:t>
      </w:r>
      <w:r>
        <w:rPr>
          <w:spacing w:val="1"/>
        </w:rPr>
        <w:t>о</w:t>
      </w:r>
      <w:r>
        <w:t>ва п</w:t>
      </w:r>
      <w:r>
        <w:rPr>
          <w:spacing w:val="1"/>
        </w:rPr>
        <w:t>р</w:t>
      </w:r>
      <w:r>
        <w:t>едвиђен</w:t>
      </w:r>
      <w:r>
        <w:rPr>
          <w:spacing w:val="-2"/>
        </w:rPr>
        <w:t>и</w:t>
      </w:r>
      <w:r>
        <w:t>х</w:t>
      </w:r>
      <w:r>
        <w:rPr>
          <w:spacing w:val="1"/>
        </w:rPr>
        <w:t xml:space="preserve"> </w:t>
      </w:r>
      <w:r>
        <w:t>П</w:t>
      </w:r>
      <w:r>
        <w:rPr>
          <w:spacing w:val="1"/>
        </w:rPr>
        <w:t>р</w:t>
      </w:r>
      <w:r>
        <w:t>авилник</w:t>
      </w:r>
      <w:r>
        <w:rPr>
          <w:spacing w:val="1"/>
        </w:rPr>
        <w:t>о</w:t>
      </w:r>
      <w:r>
        <w:t>м</w:t>
      </w:r>
      <w:r>
        <w:rPr>
          <w:spacing w:val="1"/>
        </w:rPr>
        <w:t xml:space="preserve"> </w:t>
      </w:r>
      <w:r>
        <w:t>о</w:t>
      </w:r>
      <w:r>
        <w:rPr>
          <w:spacing w:val="1"/>
        </w:rPr>
        <w:t xml:space="preserve"> </w:t>
      </w:r>
      <w:r>
        <w:rPr>
          <w:spacing w:val="-2"/>
        </w:rPr>
        <w:t>п</w:t>
      </w:r>
      <w:r>
        <w:rPr>
          <w:spacing w:val="1"/>
        </w:rPr>
        <w:t>о</w:t>
      </w:r>
      <w:r>
        <w:t>ступку</w:t>
      </w:r>
      <w:r>
        <w:rPr>
          <w:spacing w:val="1"/>
        </w:rPr>
        <w:t xml:space="preserve"> </w:t>
      </w:r>
      <w:r>
        <w:t>и</w:t>
      </w:r>
      <w:r>
        <w:rPr>
          <w:spacing w:val="1"/>
        </w:rPr>
        <w:t xml:space="preserve"> </w:t>
      </w:r>
      <w:r>
        <w:t xml:space="preserve">начину </w:t>
      </w:r>
      <w:r>
        <w:rPr>
          <w:spacing w:val="-1"/>
        </w:rPr>
        <w:t>в</w:t>
      </w:r>
      <w:r>
        <w:rPr>
          <w:spacing w:val="1"/>
        </w:rPr>
        <w:t>р</w:t>
      </w:r>
      <w:r>
        <w:t>едновања</w:t>
      </w:r>
      <w:r>
        <w:rPr>
          <w:spacing w:val="1"/>
        </w:rPr>
        <w:t xml:space="preserve"> </w:t>
      </w:r>
      <w:r>
        <w:t>и квант</w:t>
      </w:r>
      <w:r>
        <w:rPr>
          <w:spacing w:val="1"/>
        </w:rPr>
        <w:t>и</w:t>
      </w:r>
      <w:r>
        <w:t>тати</w:t>
      </w:r>
      <w:r>
        <w:rPr>
          <w:spacing w:val="-1"/>
        </w:rPr>
        <w:t>в</w:t>
      </w:r>
      <w:r>
        <w:t>ном</w:t>
      </w:r>
      <w:r>
        <w:rPr>
          <w:spacing w:val="1"/>
        </w:rPr>
        <w:t xml:space="preserve"> </w:t>
      </w:r>
      <w:r>
        <w:t>исказив</w:t>
      </w:r>
      <w:r>
        <w:rPr>
          <w:spacing w:val="-1"/>
        </w:rPr>
        <w:t>а</w:t>
      </w:r>
      <w:r>
        <w:t>њу научноистра</w:t>
      </w:r>
      <w:r>
        <w:rPr>
          <w:spacing w:val="-2"/>
        </w:rPr>
        <w:t>ж</w:t>
      </w:r>
      <w:r>
        <w:t xml:space="preserve">ивачких </w:t>
      </w:r>
      <w:r>
        <w:rPr>
          <w:spacing w:val="2"/>
        </w:rPr>
        <w:t xml:space="preserve"> </w:t>
      </w:r>
      <w:r>
        <w:t>рез</w:t>
      </w:r>
      <w:r>
        <w:rPr>
          <w:spacing w:val="-2"/>
        </w:rPr>
        <w:t>у</w:t>
      </w:r>
      <w:r>
        <w:t xml:space="preserve">лтата </w:t>
      </w:r>
      <w:r>
        <w:rPr>
          <w:spacing w:val="2"/>
        </w:rPr>
        <w:t xml:space="preserve"> </w:t>
      </w:r>
      <w:r>
        <w:t>ис</w:t>
      </w:r>
      <w:r>
        <w:rPr>
          <w:spacing w:val="-1"/>
        </w:rPr>
        <w:t>т</w:t>
      </w:r>
      <w:r>
        <w:rPr>
          <w:spacing w:val="1"/>
        </w:rPr>
        <w:t>р</w:t>
      </w:r>
      <w:r>
        <w:t>а</w:t>
      </w:r>
      <w:r>
        <w:rPr>
          <w:spacing w:val="-2"/>
        </w:rPr>
        <w:t>ж</w:t>
      </w:r>
      <w:r>
        <w:t xml:space="preserve">ивача  од  </w:t>
      </w:r>
      <w:r>
        <w:rPr>
          <w:spacing w:val="1"/>
        </w:rPr>
        <w:t>о</w:t>
      </w:r>
      <w:r>
        <w:rPr>
          <w:spacing w:val="-2"/>
        </w:rPr>
        <w:t>н</w:t>
      </w:r>
      <w:r>
        <w:rPr>
          <w:spacing w:val="1"/>
        </w:rPr>
        <w:t>о</w:t>
      </w:r>
      <w:r>
        <w:t xml:space="preserve">г </w:t>
      </w:r>
      <w:r>
        <w:rPr>
          <w:spacing w:val="2"/>
        </w:rPr>
        <w:t xml:space="preserve"> </w:t>
      </w:r>
      <w:r>
        <w:rPr>
          <w:spacing w:val="-1"/>
        </w:rPr>
        <w:t>к</w:t>
      </w:r>
      <w:r>
        <w:rPr>
          <w:spacing w:val="1"/>
        </w:rPr>
        <w:t>о</w:t>
      </w:r>
      <w:r>
        <w:t xml:space="preserve">ји  </w:t>
      </w:r>
      <w:r>
        <w:rPr>
          <w:spacing w:val="-2"/>
        </w:rPr>
        <w:t>н</w:t>
      </w:r>
      <w:r>
        <w:t xml:space="preserve">оси </w:t>
      </w:r>
      <w:r>
        <w:rPr>
          <w:spacing w:val="2"/>
        </w:rPr>
        <w:t xml:space="preserve"> </w:t>
      </w:r>
      <w:r>
        <w:t>р</w:t>
      </w:r>
      <w:r>
        <w:rPr>
          <w:spacing w:val="-1"/>
        </w:rPr>
        <w:t>а</w:t>
      </w:r>
      <w:r>
        <w:t xml:space="preserve">д </w:t>
      </w:r>
      <w:r>
        <w:rPr>
          <w:spacing w:val="1"/>
        </w:rPr>
        <w:t xml:space="preserve"> </w:t>
      </w:r>
      <w:r>
        <w:rPr>
          <w:spacing w:val="-1"/>
        </w:rPr>
        <w:t>ко</w:t>
      </w:r>
      <w:r>
        <w:rPr>
          <w:spacing w:val="1"/>
        </w:rPr>
        <w:t>ј</w:t>
      </w:r>
      <w:r>
        <w:t xml:space="preserve">и </w:t>
      </w:r>
      <w:r>
        <w:rPr>
          <w:spacing w:val="1"/>
        </w:rPr>
        <w:t xml:space="preserve"> </w:t>
      </w:r>
      <w:r>
        <w:rPr>
          <w:spacing w:val="-1"/>
        </w:rPr>
        <w:t>с</w:t>
      </w:r>
      <w:r>
        <w:t xml:space="preserve">е </w:t>
      </w:r>
      <w:r>
        <w:rPr>
          <w:spacing w:val="1"/>
        </w:rPr>
        <w:t xml:space="preserve"> </w:t>
      </w:r>
      <w:r>
        <w:t>з</w:t>
      </w:r>
      <w:r>
        <w:rPr>
          <w:spacing w:val="-1"/>
        </w:rPr>
        <w:t>а</w:t>
      </w:r>
      <w:r>
        <w:rPr>
          <w:spacing w:val="1"/>
        </w:rPr>
        <w:t>х</w:t>
      </w:r>
      <w:r>
        <w:t>тева  к</w:t>
      </w:r>
      <w:r>
        <w:rPr>
          <w:spacing w:val="-1"/>
        </w:rPr>
        <w:t>а</w:t>
      </w:r>
      <w:r>
        <w:t>о минимални</w:t>
      </w:r>
      <w:r>
        <w:rPr>
          <w:spacing w:val="30"/>
        </w:rPr>
        <w:t xml:space="preserve"> </w:t>
      </w:r>
      <w:r>
        <w:t>усл</w:t>
      </w:r>
      <w:r>
        <w:rPr>
          <w:spacing w:val="1"/>
        </w:rPr>
        <w:t>о</w:t>
      </w:r>
      <w:r>
        <w:t>в</w:t>
      </w:r>
      <w:r>
        <w:rPr>
          <w:spacing w:val="30"/>
        </w:rPr>
        <w:t xml:space="preserve"> </w:t>
      </w:r>
      <w:r>
        <w:t>за</w:t>
      </w:r>
      <w:r>
        <w:rPr>
          <w:spacing w:val="30"/>
        </w:rPr>
        <w:t xml:space="preserve"> </w:t>
      </w:r>
      <w:r>
        <w:t>избор</w:t>
      </w:r>
      <w:r>
        <w:rPr>
          <w:spacing w:val="30"/>
        </w:rPr>
        <w:t xml:space="preserve"> </w:t>
      </w:r>
      <w:r>
        <w:t>у</w:t>
      </w:r>
      <w:r>
        <w:rPr>
          <w:spacing w:val="30"/>
        </w:rPr>
        <w:t xml:space="preserve"> </w:t>
      </w:r>
      <w:r>
        <w:rPr>
          <w:spacing w:val="1"/>
        </w:rPr>
        <w:t>о</w:t>
      </w:r>
      <w:r>
        <w:rPr>
          <w:spacing w:val="-1"/>
        </w:rPr>
        <w:t>д</w:t>
      </w:r>
      <w:r>
        <w:rPr>
          <w:spacing w:val="1"/>
        </w:rPr>
        <w:t>р</w:t>
      </w:r>
      <w:r>
        <w:t>еђе</w:t>
      </w:r>
      <w:r>
        <w:rPr>
          <w:spacing w:val="-2"/>
        </w:rPr>
        <w:t>н</w:t>
      </w:r>
      <w:r>
        <w:t>о</w:t>
      </w:r>
      <w:r>
        <w:rPr>
          <w:spacing w:val="31"/>
        </w:rPr>
        <w:t xml:space="preserve"> </w:t>
      </w:r>
      <w:r>
        <w:rPr>
          <w:spacing w:val="-1"/>
        </w:rPr>
        <w:t>з</w:t>
      </w:r>
      <w:r>
        <w:t>вање,</w:t>
      </w:r>
      <w:r>
        <w:rPr>
          <w:spacing w:val="30"/>
        </w:rPr>
        <w:t xml:space="preserve"> </w:t>
      </w:r>
      <w:r>
        <w:t>а</w:t>
      </w:r>
      <w:r>
        <w:rPr>
          <w:spacing w:val="30"/>
        </w:rPr>
        <w:t xml:space="preserve"> </w:t>
      </w:r>
      <w:r>
        <w:t>ко</w:t>
      </w:r>
      <w:r>
        <w:rPr>
          <w:spacing w:val="1"/>
        </w:rPr>
        <w:t>ј</w:t>
      </w:r>
      <w:r>
        <w:t>и</w:t>
      </w:r>
      <w:r>
        <w:rPr>
          <w:spacing w:val="29"/>
        </w:rPr>
        <w:t xml:space="preserve"> </w:t>
      </w:r>
      <w:r>
        <w:t>се</w:t>
      </w:r>
      <w:r>
        <w:rPr>
          <w:spacing w:val="30"/>
        </w:rPr>
        <w:t xml:space="preserve"> </w:t>
      </w:r>
      <w:r>
        <w:t>не</w:t>
      </w:r>
      <w:r>
        <w:rPr>
          <w:spacing w:val="30"/>
        </w:rPr>
        <w:t xml:space="preserve"> </w:t>
      </w:r>
      <w:r>
        <w:t>нав</w:t>
      </w:r>
      <w:r>
        <w:rPr>
          <w:spacing w:val="1"/>
        </w:rPr>
        <w:t>о</w:t>
      </w:r>
      <w:r>
        <w:t>ди</w:t>
      </w:r>
      <w:r>
        <w:rPr>
          <w:spacing w:val="30"/>
        </w:rPr>
        <w:t xml:space="preserve"> </w:t>
      </w:r>
      <w:r>
        <w:t>у</w:t>
      </w:r>
      <w:r>
        <w:rPr>
          <w:spacing w:val="30"/>
        </w:rPr>
        <w:t xml:space="preserve"> </w:t>
      </w:r>
      <w:r>
        <w:t>Минималн</w:t>
      </w:r>
      <w:r>
        <w:rPr>
          <w:spacing w:val="1"/>
        </w:rPr>
        <w:t>и</w:t>
      </w:r>
      <w:r>
        <w:t>м</w:t>
      </w:r>
      <w:r>
        <w:rPr>
          <w:spacing w:val="30"/>
        </w:rPr>
        <w:t xml:space="preserve"> </w:t>
      </w:r>
      <w:r>
        <w:t>усл</w:t>
      </w:r>
      <w:r>
        <w:rPr>
          <w:spacing w:val="1"/>
        </w:rPr>
        <w:t>о</w:t>
      </w:r>
      <w:r>
        <w:t>в</w:t>
      </w:r>
      <w:r>
        <w:rPr>
          <w:spacing w:val="-2"/>
        </w:rPr>
        <w:t>и</w:t>
      </w:r>
      <w:r>
        <w:t>ма</w:t>
      </w:r>
      <w:r>
        <w:rPr>
          <w:spacing w:val="30"/>
        </w:rPr>
        <w:t xml:space="preserve"> </w:t>
      </w:r>
      <w:r>
        <w:rPr>
          <w:spacing w:val="-1"/>
        </w:rPr>
        <w:t>т</w:t>
      </w:r>
      <w:r>
        <w:t>ај усл</w:t>
      </w:r>
      <w:r>
        <w:rPr>
          <w:spacing w:val="1"/>
        </w:rPr>
        <w:t>о</w:t>
      </w:r>
      <w:r>
        <w:t>в</w:t>
      </w:r>
      <w:r>
        <w:rPr>
          <w:spacing w:val="1"/>
        </w:rPr>
        <w:t xml:space="preserve"> </w:t>
      </w:r>
      <w:r>
        <w:t>испунио</w:t>
      </w:r>
      <w:r>
        <w:rPr>
          <w:spacing w:val="1"/>
        </w:rPr>
        <w:t xml:space="preserve"> </w:t>
      </w:r>
      <w:r>
        <w:t>(чл.</w:t>
      </w:r>
      <w:r>
        <w:rPr>
          <w:spacing w:val="1"/>
        </w:rPr>
        <w:t xml:space="preserve"> </w:t>
      </w:r>
      <w:r>
        <w:t>9 П</w:t>
      </w:r>
      <w:r>
        <w:rPr>
          <w:spacing w:val="1"/>
        </w:rPr>
        <w:t>р</w:t>
      </w:r>
      <w:r>
        <w:t>авилника</w:t>
      </w:r>
      <w:r>
        <w:rPr>
          <w:spacing w:val="1"/>
        </w:rPr>
        <w:t xml:space="preserve"> </w:t>
      </w:r>
      <w:r>
        <w:t>о</w:t>
      </w:r>
      <w:r>
        <w:rPr>
          <w:spacing w:val="1"/>
        </w:rPr>
        <w:t xml:space="preserve"> </w:t>
      </w:r>
      <w:r>
        <w:t>минималним</w:t>
      </w:r>
      <w:r>
        <w:rPr>
          <w:spacing w:val="1"/>
        </w:rPr>
        <w:t xml:space="preserve"> </w:t>
      </w:r>
      <w:r>
        <w:rPr>
          <w:spacing w:val="-1"/>
        </w:rPr>
        <w:t>у</w:t>
      </w:r>
      <w:r>
        <w:t>сл</w:t>
      </w:r>
      <w:r>
        <w:rPr>
          <w:spacing w:val="1"/>
        </w:rPr>
        <w:t>о</w:t>
      </w:r>
      <w:r>
        <w:t>вима</w:t>
      </w:r>
      <w:r>
        <w:rPr>
          <w:spacing w:val="1"/>
        </w:rPr>
        <w:t xml:space="preserve"> </w:t>
      </w:r>
      <w:r>
        <w:t>за</w:t>
      </w:r>
      <w:r>
        <w:rPr>
          <w:spacing w:val="1"/>
        </w:rPr>
        <w:t xml:space="preserve"> </w:t>
      </w:r>
      <w:r>
        <w:rPr>
          <w:spacing w:val="-1"/>
        </w:rPr>
        <w:t>с</w:t>
      </w:r>
      <w:r>
        <w:t>тица</w:t>
      </w:r>
      <w:r>
        <w:rPr>
          <w:spacing w:val="1"/>
        </w:rPr>
        <w:t>њ</w:t>
      </w:r>
      <w:r>
        <w:t>е</w:t>
      </w:r>
      <w:r>
        <w:rPr>
          <w:spacing w:val="2"/>
        </w:rPr>
        <w:t xml:space="preserve"> </w:t>
      </w:r>
      <w:r>
        <w:t>зв</w:t>
      </w:r>
      <w:r>
        <w:rPr>
          <w:spacing w:val="-1"/>
        </w:rPr>
        <w:t>а</w:t>
      </w:r>
      <w:r>
        <w:t>ња наставника на Универзитету</w:t>
      </w:r>
      <w:r>
        <w:rPr>
          <w:spacing w:val="-2"/>
        </w:rPr>
        <w:t xml:space="preserve"> </w:t>
      </w:r>
      <w:r>
        <w:t>у Бео</w:t>
      </w:r>
      <w:r>
        <w:rPr>
          <w:spacing w:val="-2"/>
        </w:rPr>
        <w:t>г</w:t>
      </w:r>
      <w:r>
        <w:rPr>
          <w:spacing w:val="1"/>
        </w:rPr>
        <w:t>р</w:t>
      </w:r>
      <w:r>
        <w:t>аду).</w:t>
      </w:r>
    </w:p>
    <w:p w:rsidR="00E47944" w:rsidRDefault="00E47944">
      <w:pPr>
        <w:spacing w:line="200" w:lineRule="exact"/>
      </w:pPr>
    </w:p>
    <w:p w:rsidR="00E47944" w:rsidRDefault="00E47944">
      <w:pPr>
        <w:spacing w:line="200" w:lineRule="exact"/>
      </w:pPr>
    </w:p>
    <w:p w:rsidR="00E47944" w:rsidRDefault="00E47944">
      <w:pPr>
        <w:spacing w:line="200" w:lineRule="exact"/>
      </w:pPr>
    </w:p>
    <w:p w:rsidR="00273735" w:rsidRPr="00273735" w:rsidRDefault="00273735">
      <w:pPr>
        <w:spacing w:line="200" w:lineRule="exact"/>
      </w:pPr>
      <w:r>
        <w:t>________________</w:t>
      </w:r>
    </w:p>
    <w:p w:rsidR="00273735" w:rsidRPr="00273735" w:rsidRDefault="00273735">
      <w:pPr>
        <w:spacing w:line="200" w:lineRule="exact"/>
      </w:pPr>
    </w:p>
    <w:sectPr w:rsidR="00273735" w:rsidRPr="00273735" w:rsidSect="005A62C3">
      <w:pgSz w:w="12240" w:h="15840"/>
      <w:pgMar w:top="1135" w:right="1220" w:bottom="280" w:left="122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llerDaily-Roma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51286"/>
    <w:multiLevelType w:val="multilevel"/>
    <w:tmpl w:val="FBA6D2F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nsid w:val="0996006A"/>
    <w:multiLevelType w:val="hybridMultilevel"/>
    <w:tmpl w:val="9AD2DD60"/>
    <w:lvl w:ilvl="0" w:tplc="A4BE9C5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76719E"/>
    <w:multiLevelType w:val="hybridMultilevel"/>
    <w:tmpl w:val="09E4EA78"/>
    <w:lvl w:ilvl="0" w:tplc="9B08FB9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6012BF"/>
    <w:multiLevelType w:val="hybridMultilevel"/>
    <w:tmpl w:val="A01E1D9C"/>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compat/>
  <w:docVars>
    <w:docVar w:name="__Grammarly_42____i" w:val="H4sIAAAAAAAEAKtWckksSQxILCpxzi/NK1GyMqwFAAEhoTITAAAA"/>
    <w:docVar w:name="__Grammarly_42___1" w:val="H4sIAAAAAAAEAKtWcslP9kxRslIyNDYyMzM1MLS0sDQ2MbU0M7VQ0lEKTi0uzszPAykwqQUA2vE5TiwAAAA="/>
  </w:docVars>
  <w:rsids>
    <w:rsidRoot w:val="00E47944"/>
    <w:rsid w:val="000519D4"/>
    <w:rsid w:val="00056B5D"/>
    <w:rsid w:val="000649E3"/>
    <w:rsid w:val="001341E3"/>
    <w:rsid w:val="001950C2"/>
    <w:rsid w:val="001C4565"/>
    <w:rsid w:val="00200073"/>
    <w:rsid w:val="00207DC8"/>
    <w:rsid w:val="00273735"/>
    <w:rsid w:val="005A62C3"/>
    <w:rsid w:val="00662426"/>
    <w:rsid w:val="006A44E2"/>
    <w:rsid w:val="006E294D"/>
    <w:rsid w:val="00817CAB"/>
    <w:rsid w:val="008930C1"/>
    <w:rsid w:val="00897D13"/>
    <w:rsid w:val="00966B52"/>
    <w:rsid w:val="00A87E1B"/>
    <w:rsid w:val="00AD51AD"/>
    <w:rsid w:val="00AE3929"/>
    <w:rsid w:val="00AE585E"/>
    <w:rsid w:val="00B8071A"/>
    <w:rsid w:val="00C26828"/>
    <w:rsid w:val="00C63385"/>
    <w:rsid w:val="00CD6B50"/>
    <w:rsid w:val="00CE00FE"/>
    <w:rsid w:val="00CE1A7F"/>
    <w:rsid w:val="00CE6CB0"/>
    <w:rsid w:val="00E47944"/>
    <w:rsid w:val="00EF6808"/>
    <w:rsid w:val="00F11C3B"/>
    <w:rsid w:val="00FA25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basedOn w:val="Normal"/>
    <w:uiPriority w:val="34"/>
    <w:qFormat/>
    <w:rsid w:val="006A44E2"/>
    <w:pPr>
      <w:ind w:left="720"/>
      <w:contextualSpacing/>
    </w:pPr>
  </w:style>
  <w:style w:type="character" w:styleId="Hyperlink">
    <w:name w:val="Hyperlink"/>
    <w:basedOn w:val="DefaultParagraphFont"/>
    <w:rsid w:val="000519D4"/>
    <w:rPr>
      <w:color w:val="0033CC"/>
      <w:u w:val="single"/>
    </w:rPr>
  </w:style>
  <w:style w:type="paragraph" w:styleId="BodyTextIndent">
    <w:name w:val="Body Text Indent"/>
    <w:basedOn w:val="Normal"/>
    <w:link w:val="BodyTextIndentChar"/>
    <w:rsid w:val="000519D4"/>
    <w:pPr>
      <w:spacing w:after="120"/>
      <w:ind w:left="360"/>
    </w:pPr>
    <w:rPr>
      <w:sz w:val="24"/>
      <w:szCs w:val="24"/>
    </w:rPr>
  </w:style>
  <w:style w:type="character" w:customStyle="1" w:styleId="BodyTextIndentChar">
    <w:name w:val="Body Text Indent Char"/>
    <w:basedOn w:val="DefaultParagraphFont"/>
    <w:link w:val="BodyTextIndent"/>
    <w:rsid w:val="000519D4"/>
    <w:rPr>
      <w:sz w:val="24"/>
      <w:szCs w:val="24"/>
    </w:rPr>
  </w:style>
  <w:style w:type="paragraph" w:styleId="PlainText">
    <w:name w:val="Plain Text"/>
    <w:basedOn w:val="Normal"/>
    <w:link w:val="PlainTextChar"/>
    <w:rsid w:val="001341E3"/>
    <w:pPr>
      <w:spacing w:beforeLines="20" w:afterLines="20"/>
      <w:ind w:left="238"/>
    </w:pPr>
    <w:rPr>
      <w:rFonts w:ascii="Courier New" w:hAnsi="Courier New" w:cs="Courier New"/>
      <w:lang w:val="sr-Latn-CS" w:eastAsia="sr-Latn-CS" w:bidi="en-US"/>
    </w:rPr>
  </w:style>
  <w:style w:type="character" w:customStyle="1" w:styleId="PlainTextChar">
    <w:name w:val="Plain Text Char"/>
    <w:basedOn w:val="DefaultParagraphFont"/>
    <w:link w:val="PlainText"/>
    <w:rsid w:val="001341E3"/>
    <w:rPr>
      <w:rFonts w:ascii="Courier New" w:hAnsi="Courier New" w:cs="Courier New"/>
      <w:lang w:val="sr-Latn-CS" w:eastAsia="sr-Latn-CS" w:bidi="en-US"/>
    </w:rPr>
  </w:style>
  <w:style w:type="character" w:customStyle="1" w:styleId="fontstyle01">
    <w:name w:val="fontstyle01"/>
    <w:rsid w:val="001341E3"/>
    <w:rPr>
      <w:rFonts w:ascii="MillerDaily-Roman" w:hAnsi="MillerDaily-Roman" w:hint="default"/>
      <w:b w:val="0"/>
      <w:bCs w:val="0"/>
      <w:i w:val="0"/>
      <w:iCs w:val="0"/>
      <w:color w:val="000000"/>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cbi.nlm.nih.gov/pmc/articles/PMC3239641/?tool=pmcentre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8</Pages>
  <Words>2421</Words>
  <Characters>13805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Dunja Santric</dc:creator>
  <cp:lastModifiedBy>HP</cp:lastModifiedBy>
  <cp:revision>5</cp:revision>
  <dcterms:created xsi:type="dcterms:W3CDTF">2021-05-26T11:30:00Z</dcterms:created>
  <dcterms:modified xsi:type="dcterms:W3CDTF">2021-05-28T10:07:00Z</dcterms:modified>
</cp:coreProperties>
</file>